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0C0751" w14:textId="77777777" w:rsidR="00C63783" w:rsidRDefault="00C63783">
      <w:pPr>
        <w:pStyle w:val="Standard"/>
        <w:spacing w:line="360" w:lineRule="auto"/>
        <w:rPr>
          <w:lang w:val="pl-PL"/>
        </w:rPr>
      </w:pPr>
    </w:p>
    <w:p w14:paraId="04819562" w14:textId="77777777" w:rsidR="00C63783" w:rsidRDefault="00000000">
      <w:pPr>
        <w:suppressAutoHyphens w:val="0"/>
        <w:spacing w:line="360" w:lineRule="auto"/>
      </w:pPr>
      <w:r>
        <w:t xml:space="preserve"> </w:t>
      </w:r>
    </w:p>
    <w:p w14:paraId="7A4C73BD" w14:textId="77777777" w:rsidR="00C63783" w:rsidRDefault="00C63783">
      <w:pPr>
        <w:suppressAutoHyphens w:val="0"/>
        <w:spacing w:line="360" w:lineRule="auto"/>
        <w:jc w:val="center"/>
      </w:pPr>
    </w:p>
    <w:tbl>
      <w:tblPr>
        <w:tblW w:w="0" w:type="auto"/>
        <w:tblInd w:w="108" w:type="dxa"/>
        <w:tblLayout w:type="fixed"/>
        <w:tblLook w:val="0000" w:firstRow="0" w:lastRow="0" w:firstColumn="0" w:lastColumn="0" w:noHBand="0" w:noVBand="0"/>
      </w:tblPr>
      <w:tblGrid>
        <w:gridCol w:w="9627"/>
      </w:tblGrid>
      <w:tr w:rsidR="00C63783" w14:paraId="7E5B23C9" w14:textId="77777777">
        <w:tc>
          <w:tcPr>
            <w:tcW w:w="9627" w:type="dxa"/>
            <w:shd w:val="clear" w:color="auto" w:fill="auto"/>
          </w:tcPr>
          <w:p w14:paraId="62012121" w14:textId="77777777" w:rsidR="00C63783" w:rsidRDefault="00000000">
            <w:pPr>
              <w:suppressAutoHyphens w:val="0"/>
              <w:spacing w:line="360" w:lineRule="auto"/>
              <w:jc w:val="center"/>
              <w:rPr>
                <w:color w:val="0E2841"/>
                <w:sz w:val="64"/>
                <w:szCs w:val="64"/>
              </w:rPr>
            </w:pPr>
            <w:r>
              <w:rPr>
                <w:color w:val="0E2841"/>
                <w:sz w:val="130"/>
                <w:szCs w:val="130"/>
              </w:rPr>
              <w:t>POLITYKA</w:t>
            </w:r>
          </w:p>
          <w:p w14:paraId="6060D869" w14:textId="77777777" w:rsidR="00C63783" w:rsidRDefault="00000000">
            <w:pPr>
              <w:suppressAutoHyphens w:val="0"/>
              <w:spacing w:line="360" w:lineRule="auto"/>
              <w:jc w:val="center"/>
            </w:pPr>
            <w:r>
              <w:rPr>
                <w:color w:val="0E2841"/>
                <w:sz w:val="64"/>
                <w:szCs w:val="64"/>
              </w:rPr>
              <w:t>ochrony dzieci</w:t>
            </w:r>
          </w:p>
        </w:tc>
      </w:tr>
    </w:tbl>
    <w:p w14:paraId="0978C897" w14:textId="316D97D1" w:rsidR="00C63783" w:rsidRDefault="00686258" w:rsidP="00686258">
      <w:pPr>
        <w:tabs>
          <w:tab w:val="left" w:pos="6468"/>
        </w:tabs>
        <w:suppressAutoHyphens w:val="0"/>
        <w:spacing w:line="360" w:lineRule="auto"/>
      </w:pPr>
      <w:r>
        <w:tab/>
      </w:r>
    </w:p>
    <w:p w14:paraId="79B3F1FD" w14:textId="77777777" w:rsidR="00C63783" w:rsidRDefault="00C63783">
      <w:pPr>
        <w:suppressAutoHyphens w:val="0"/>
        <w:spacing w:line="360" w:lineRule="auto"/>
      </w:pPr>
    </w:p>
    <w:p w14:paraId="07576C67" w14:textId="77777777" w:rsidR="00C63783" w:rsidRDefault="00C63783">
      <w:pPr>
        <w:suppressAutoHyphens w:val="0"/>
        <w:spacing w:line="360" w:lineRule="auto"/>
      </w:pPr>
    </w:p>
    <w:tbl>
      <w:tblPr>
        <w:tblW w:w="0" w:type="auto"/>
        <w:tblInd w:w="10" w:type="dxa"/>
        <w:tblLayout w:type="fixed"/>
        <w:tblCellMar>
          <w:left w:w="10" w:type="dxa"/>
          <w:right w:w="10" w:type="dxa"/>
        </w:tblCellMar>
        <w:tblLook w:val="0000" w:firstRow="0" w:lastRow="0" w:firstColumn="0" w:lastColumn="0" w:noHBand="0" w:noVBand="0"/>
      </w:tblPr>
      <w:tblGrid>
        <w:gridCol w:w="2405"/>
        <w:gridCol w:w="7098"/>
      </w:tblGrid>
      <w:tr w:rsidR="00C63783" w14:paraId="46653E3A" w14:textId="77777777">
        <w:tc>
          <w:tcPr>
            <w:tcW w:w="2405" w:type="dxa"/>
            <w:tcBorders>
              <w:top w:val="single" w:sz="4" w:space="0" w:color="000000"/>
              <w:left w:val="single" w:sz="4" w:space="0" w:color="000000"/>
              <w:bottom w:val="single" w:sz="4" w:space="0" w:color="000000"/>
            </w:tcBorders>
            <w:shd w:val="clear" w:color="auto" w:fill="auto"/>
          </w:tcPr>
          <w:p w14:paraId="3FE657B3" w14:textId="77777777" w:rsidR="00C63783" w:rsidRDefault="00000000">
            <w:pPr>
              <w:pStyle w:val="TableContents"/>
              <w:spacing w:line="360" w:lineRule="auto"/>
              <w:jc w:val="center"/>
              <w:rPr>
                <w:rFonts w:ascii="Calibri" w:hAnsi="Calibri" w:cs="Calibri"/>
                <w:color w:val="000000"/>
                <w:sz w:val="18"/>
                <w:szCs w:val="18"/>
                <w:shd w:val="clear" w:color="auto" w:fill="FFFFFF"/>
                <w:lang w:val="pl-PL"/>
              </w:rPr>
            </w:pPr>
            <w:r>
              <w:rPr>
                <w:rFonts w:ascii="Calibri" w:hAnsi="Calibri" w:cs="Calibri"/>
                <w:sz w:val="18"/>
                <w:szCs w:val="18"/>
                <w:lang w:val="pl-PL"/>
              </w:rPr>
              <w:t>Podmiot:</w:t>
            </w:r>
          </w:p>
        </w:tc>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F5548" w14:textId="16558791" w:rsidR="00C63783" w:rsidRDefault="00DF373A">
            <w:pPr>
              <w:spacing w:line="360" w:lineRule="auto"/>
              <w:jc w:val="center"/>
              <w:rPr>
                <w:rFonts w:ascii="Calibri" w:hAnsi="Calibri"/>
                <w:sz w:val="18"/>
                <w:szCs w:val="18"/>
              </w:rPr>
            </w:pPr>
            <w:r>
              <w:rPr>
                <w:rFonts w:ascii="Calibri" w:hAnsi="Calibri" w:cs="Calibri"/>
                <w:color w:val="000000"/>
                <w:sz w:val="18"/>
                <w:szCs w:val="18"/>
                <w:shd w:val="clear" w:color="auto" w:fill="FFFFFF"/>
              </w:rPr>
              <w:t xml:space="preserve">Przedszkole w </w:t>
            </w:r>
            <w:proofErr w:type="spellStart"/>
            <w:r>
              <w:rPr>
                <w:rFonts w:ascii="Calibri" w:hAnsi="Calibri" w:cs="Calibri"/>
                <w:color w:val="000000"/>
                <w:sz w:val="18"/>
                <w:szCs w:val="18"/>
                <w:shd w:val="clear" w:color="auto" w:fill="FFFFFF"/>
              </w:rPr>
              <w:t>Snopkowie</w:t>
            </w:r>
            <w:proofErr w:type="spellEnd"/>
          </w:p>
          <w:p w14:paraId="01376A2D" w14:textId="6D7A4BA5" w:rsidR="00C63783" w:rsidRDefault="00DF373A">
            <w:pPr>
              <w:suppressAutoHyphens w:val="0"/>
              <w:spacing w:line="360" w:lineRule="auto"/>
              <w:jc w:val="center"/>
              <w:rPr>
                <w:rFonts w:ascii="Calibri" w:hAnsi="Calibri" w:cs="Calibri"/>
                <w:sz w:val="18"/>
                <w:szCs w:val="18"/>
                <w:shd w:val="clear" w:color="auto" w:fill="FFFFFF"/>
              </w:rPr>
            </w:pPr>
            <w:r>
              <w:rPr>
                <w:rFonts w:ascii="Calibri" w:hAnsi="Calibri"/>
                <w:sz w:val="18"/>
                <w:szCs w:val="18"/>
              </w:rPr>
              <w:t>Snopków, ul. Parkowa 19, 21-002 Jastków NIP: 7133133666</w:t>
            </w:r>
          </w:p>
          <w:p w14:paraId="45F0EA9C" w14:textId="6A847439" w:rsidR="00C63783" w:rsidRDefault="00000000">
            <w:pPr>
              <w:pStyle w:val="TableContents"/>
              <w:spacing w:line="360" w:lineRule="auto"/>
              <w:jc w:val="center"/>
            </w:pPr>
            <w:r>
              <w:rPr>
                <w:rFonts w:ascii="Calibri" w:hAnsi="Calibri" w:cs="Calibri"/>
                <w:sz w:val="18"/>
                <w:szCs w:val="18"/>
                <w:shd w:val="clear" w:color="auto" w:fill="FFFFFF"/>
                <w:lang w:val="pl-PL"/>
              </w:rPr>
              <w:t>przedszkole</w:t>
            </w:r>
            <w:r w:rsidR="00DF373A">
              <w:rPr>
                <w:rFonts w:ascii="Calibri" w:hAnsi="Calibri" w:cs="Calibri"/>
                <w:sz w:val="18"/>
                <w:szCs w:val="18"/>
                <w:shd w:val="clear" w:color="auto" w:fill="FFFFFF"/>
                <w:lang w:val="pl-PL"/>
              </w:rPr>
              <w:t>wsnopkowie@jastkow.pl</w:t>
            </w:r>
          </w:p>
        </w:tc>
      </w:tr>
      <w:tr w:rsidR="00C63783" w14:paraId="384AB4AF" w14:textId="77777777">
        <w:tc>
          <w:tcPr>
            <w:tcW w:w="2405" w:type="dxa"/>
            <w:tcBorders>
              <w:left w:val="single" w:sz="4" w:space="0" w:color="000000"/>
              <w:bottom w:val="single" w:sz="4" w:space="0" w:color="000000"/>
            </w:tcBorders>
            <w:shd w:val="clear" w:color="auto" w:fill="auto"/>
          </w:tcPr>
          <w:p w14:paraId="351122D1" w14:textId="77777777" w:rsidR="00C63783" w:rsidRDefault="00000000">
            <w:pPr>
              <w:pStyle w:val="TableContents"/>
              <w:spacing w:line="360" w:lineRule="auto"/>
              <w:jc w:val="center"/>
              <w:rPr>
                <w:rFonts w:ascii="Calibri" w:hAnsi="Calibri" w:cs="Calibri"/>
                <w:sz w:val="18"/>
                <w:szCs w:val="18"/>
                <w:shd w:val="clear" w:color="auto" w:fill="FFFFFF"/>
                <w:lang w:val="pl-PL"/>
              </w:rPr>
            </w:pPr>
            <w:r>
              <w:rPr>
                <w:rFonts w:ascii="Calibri" w:hAnsi="Calibri" w:cs="Calibri"/>
                <w:sz w:val="18"/>
                <w:szCs w:val="18"/>
                <w:lang w:val="pl-PL"/>
              </w:rPr>
              <w:t>Wersja:</w:t>
            </w:r>
          </w:p>
        </w:tc>
        <w:tc>
          <w:tcPr>
            <w:tcW w:w="7098" w:type="dxa"/>
            <w:tcBorders>
              <w:left w:val="single" w:sz="4" w:space="0" w:color="000000"/>
              <w:bottom w:val="single" w:sz="4" w:space="0" w:color="000000"/>
              <w:right w:val="single" w:sz="4" w:space="0" w:color="000000"/>
            </w:tcBorders>
            <w:shd w:val="clear" w:color="auto" w:fill="auto"/>
            <w:vAlign w:val="center"/>
          </w:tcPr>
          <w:p w14:paraId="6D718D68" w14:textId="77777777" w:rsidR="00C63783" w:rsidRDefault="00000000">
            <w:pPr>
              <w:pStyle w:val="TableContents"/>
              <w:spacing w:line="360" w:lineRule="auto"/>
              <w:jc w:val="center"/>
            </w:pPr>
            <w:r>
              <w:rPr>
                <w:rFonts w:ascii="Calibri" w:hAnsi="Calibri" w:cs="Calibri"/>
                <w:sz w:val="18"/>
                <w:szCs w:val="18"/>
                <w:shd w:val="clear" w:color="auto" w:fill="FFFFFF"/>
                <w:lang w:val="pl-PL"/>
              </w:rPr>
              <w:t>Nr 1</w:t>
            </w:r>
          </w:p>
        </w:tc>
      </w:tr>
      <w:tr w:rsidR="00C63783" w14:paraId="456A2F5A" w14:textId="77777777">
        <w:tc>
          <w:tcPr>
            <w:tcW w:w="2405" w:type="dxa"/>
            <w:tcBorders>
              <w:left w:val="single" w:sz="4" w:space="0" w:color="000000"/>
              <w:bottom w:val="single" w:sz="4" w:space="0" w:color="000000"/>
            </w:tcBorders>
            <w:shd w:val="clear" w:color="auto" w:fill="auto"/>
          </w:tcPr>
          <w:p w14:paraId="2502789D" w14:textId="77777777" w:rsidR="00C63783" w:rsidRDefault="00000000">
            <w:pPr>
              <w:pStyle w:val="TableContents"/>
              <w:spacing w:line="360" w:lineRule="auto"/>
              <w:jc w:val="center"/>
              <w:rPr>
                <w:rFonts w:ascii="Calibri" w:hAnsi="Calibri" w:cs="Calibri"/>
                <w:sz w:val="18"/>
                <w:szCs w:val="18"/>
                <w:shd w:val="clear" w:color="auto" w:fill="FFFFFF"/>
                <w:lang w:val="pl-PL"/>
              </w:rPr>
            </w:pPr>
            <w:r>
              <w:rPr>
                <w:rFonts w:ascii="Calibri" w:hAnsi="Calibri" w:cs="Calibri"/>
                <w:sz w:val="18"/>
                <w:szCs w:val="18"/>
                <w:lang w:val="pl-PL"/>
              </w:rPr>
              <w:t>z dnia:</w:t>
            </w:r>
          </w:p>
        </w:tc>
        <w:tc>
          <w:tcPr>
            <w:tcW w:w="7098" w:type="dxa"/>
            <w:tcBorders>
              <w:left w:val="single" w:sz="4" w:space="0" w:color="000000"/>
              <w:bottom w:val="single" w:sz="4" w:space="0" w:color="000000"/>
              <w:right w:val="single" w:sz="4" w:space="0" w:color="000000"/>
            </w:tcBorders>
            <w:shd w:val="clear" w:color="auto" w:fill="auto"/>
            <w:vAlign w:val="center"/>
          </w:tcPr>
          <w:p w14:paraId="6AD9ED1C" w14:textId="378149EC" w:rsidR="00C63783" w:rsidRDefault="00DF373A">
            <w:pPr>
              <w:pStyle w:val="TableContents"/>
              <w:spacing w:line="360" w:lineRule="auto"/>
              <w:jc w:val="center"/>
            </w:pPr>
            <w:r>
              <w:rPr>
                <w:rFonts w:ascii="Calibri" w:hAnsi="Calibri" w:cs="Calibri"/>
                <w:sz w:val="18"/>
                <w:szCs w:val="18"/>
                <w:shd w:val="clear" w:color="auto" w:fill="FFFFFF"/>
                <w:lang w:val="pl-PL"/>
              </w:rPr>
              <w:t>02.08.2024</w:t>
            </w:r>
          </w:p>
        </w:tc>
      </w:tr>
      <w:tr w:rsidR="00C63783" w14:paraId="5586FD00" w14:textId="77777777">
        <w:tc>
          <w:tcPr>
            <w:tcW w:w="2405" w:type="dxa"/>
            <w:tcBorders>
              <w:left w:val="single" w:sz="4" w:space="0" w:color="000000"/>
              <w:bottom w:val="single" w:sz="4" w:space="0" w:color="000000"/>
            </w:tcBorders>
            <w:shd w:val="clear" w:color="auto" w:fill="auto"/>
          </w:tcPr>
          <w:p w14:paraId="15A763FE" w14:textId="77777777" w:rsidR="00C63783" w:rsidRDefault="00000000">
            <w:pPr>
              <w:pStyle w:val="TableContents"/>
              <w:spacing w:line="360" w:lineRule="auto"/>
              <w:jc w:val="center"/>
              <w:rPr>
                <w:rFonts w:ascii="Calibri" w:hAnsi="Calibri" w:cs="Calibri"/>
                <w:sz w:val="18"/>
                <w:szCs w:val="18"/>
                <w:shd w:val="clear" w:color="auto" w:fill="FFFFFF"/>
                <w:lang w:val="pl-PL"/>
              </w:rPr>
            </w:pPr>
            <w:r>
              <w:rPr>
                <w:rFonts w:ascii="Calibri" w:hAnsi="Calibri" w:cs="Calibri"/>
                <w:sz w:val="18"/>
                <w:szCs w:val="18"/>
                <w:lang w:val="pl-PL"/>
              </w:rPr>
              <w:t>Zatwierdził(a):</w:t>
            </w:r>
          </w:p>
        </w:tc>
        <w:tc>
          <w:tcPr>
            <w:tcW w:w="7098" w:type="dxa"/>
            <w:tcBorders>
              <w:left w:val="single" w:sz="4" w:space="0" w:color="000000"/>
              <w:bottom w:val="single" w:sz="4" w:space="0" w:color="000000"/>
              <w:right w:val="single" w:sz="4" w:space="0" w:color="000000"/>
            </w:tcBorders>
            <w:shd w:val="clear" w:color="auto" w:fill="auto"/>
            <w:vAlign w:val="center"/>
          </w:tcPr>
          <w:p w14:paraId="51B3C803" w14:textId="77777777" w:rsidR="00C63783" w:rsidRDefault="00C63783">
            <w:pPr>
              <w:pStyle w:val="TableContents"/>
              <w:snapToGrid w:val="0"/>
              <w:spacing w:line="360" w:lineRule="auto"/>
              <w:jc w:val="center"/>
              <w:rPr>
                <w:rFonts w:ascii="Calibri" w:hAnsi="Calibri" w:cs="Calibri"/>
                <w:sz w:val="18"/>
                <w:szCs w:val="18"/>
                <w:shd w:val="clear" w:color="auto" w:fill="FFFFFF"/>
                <w:lang w:val="pl-PL"/>
              </w:rPr>
            </w:pPr>
          </w:p>
          <w:p w14:paraId="790CF287" w14:textId="77777777" w:rsidR="00C63783" w:rsidRDefault="00C63783">
            <w:pPr>
              <w:pStyle w:val="TableContents"/>
              <w:spacing w:line="360" w:lineRule="auto"/>
              <w:jc w:val="center"/>
              <w:rPr>
                <w:rFonts w:ascii="Calibri" w:hAnsi="Calibri" w:cs="Calibri"/>
                <w:sz w:val="18"/>
                <w:szCs w:val="18"/>
                <w:shd w:val="clear" w:color="auto" w:fill="FFFFFF"/>
                <w:lang w:val="pl-PL"/>
              </w:rPr>
            </w:pPr>
          </w:p>
          <w:p w14:paraId="00C12447" w14:textId="77777777" w:rsidR="00C63783" w:rsidRDefault="00C63783">
            <w:pPr>
              <w:pStyle w:val="TableContents"/>
              <w:spacing w:line="360" w:lineRule="auto"/>
              <w:jc w:val="center"/>
              <w:rPr>
                <w:rFonts w:ascii="Calibri" w:hAnsi="Calibri" w:cs="Calibri"/>
                <w:sz w:val="18"/>
                <w:szCs w:val="18"/>
                <w:shd w:val="clear" w:color="auto" w:fill="FFFFFF"/>
                <w:lang w:val="pl-PL"/>
              </w:rPr>
            </w:pPr>
          </w:p>
          <w:p w14:paraId="0C995565" w14:textId="77777777" w:rsidR="00C63783" w:rsidRDefault="00C63783">
            <w:pPr>
              <w:pStyle w:val="TableContents"/>
              <w:spacing w:line="360" w:lineRule="auto"/>
              <w:jc w:val="center"/>
              <w:rPr>
                <w:rFonts w:ascii="Calibri" w:hAnsi="Calibri" w:cs="Calibri"/>
                <w:sz w:val="18"/>
                <w:szCs w:val="18"/>
                <w:shd w:val="clear" w:color="auto" w:fill="FFFFFF"/>
                <w:lang w:val="pl-PL"/>
              </w:rPr>
            </w:pPr>
          </w:p>
          <w:p w14:paraId="716DAD80" w14:textId="77777777" w:rsidR="00C63783" w:rsidRDefault="00000000">
            <w:pPr>
              <w:pStyle w:val="TableContents"/>
              <w:spacing w:line="360" w:lineRule="auto"/>
              <w:jc w:val="center"/>
              <w:rPr>
                <w:rFonts w:ascii="Calibri" w:hAnsi="Calibri" w:cs="Calibri"/>
                <w:sz w:val="14"/>
                <w:szCs w:val="14"/>
                <w:shd w:val="clear" w:color="auto" w:fill="FFFFFF"/>
                <w:lang w:val="pl-PL"/>
              </w:rPr>
            </w:pPr>
            <w:r>
              <w:rPr>
                <w:rFonts w:ascii="Calibri" w:hAnsi="Calibri" w:cs="Calibri"/>
                <w:sz w:val="18"/>
                <w:szCs w:val="18"/>
                <w:shd w:val="clear" w:color="auto" w:fill="FFFFFF"/>
                <w:lang w:val="pl-PL"/>
              </w:rPr>
              <w:t>.....................................................................................................................</w:t>
            </w:r>
          </w:p>
          <w:p w14:paraId="17A5FA7B" w14:textId="77777777" w:rsidR="00C63783" w:rsidRDefault="00000000">
            <w:pPr>
              <w:pStyle w:val="TableContents"/>
              <w:spacing w:line="360" w:lineRule="auto"/>
              <w:jc w:val="center"/>
            </w:pPr>
            <w:r>
              <w:rPr>
                <w:rFonts w:ascii="Calibri" w:hAnsi="Calibri" w:cs="Calibri"/>
                <w:sz w:val="14"/>
                <w:szCs w:val="14"/>
                <w:shd w:val="clear" w:color="auto" w:fill="FFFFFF"/>
                <w:lang w:val="pl-PL"/>
              </w:rPr>
              <w:t>podpis administratora danych</w:t>
            </w:r>
          </w:p>
        </w:tc>
      </w:tr>
    </w:tbl>
    <w:p w14:paraId="36A4CB4F" w14:textId="77777777" w:rsidR="00C63783" w:rsidRDefault="00C63783">
      <w:pPr>
        <w:suppressAutoHyphens w:val="0"/>
        <w:spacing w:line="360" w:lineRule="auto"/>
      </w:pPr>
    </w:p>
    <w:p w14:paraId="6B185529" w14:textId="77777777" w:rsidR="00C63783" w:rsidRDefault="00C63783">
      <w:pPr>
        <w:suppressAutoHyphens w:val="0"/>
        <w:spacing w:line="360" w:lineRule="auto"/>
      </w:pPr>
    </w:p>
    <w:p w14:paraId="1F880054" w14:textId="77777777" w:rsidR="00C63783" w:rsidRDefault="00C63783">
      <w:pPr>
        <w:suppressAutoHyphens w:val="0"/>
        <w:spacing w:line="360" w:lineRule="auto"/>
      </w:pPr>
    </w:p>
    <w:p w14:paraId="3F8168DD" w14:textId="77777777" w:rsidR="00C63783" w:rsidRDefault="00C63783">
      <w:pPr>
        <w:suppressAutoHyphens w:val="0"/>
        <w:spacing w:line="360" w:lineRule="auto"/>
      </w:pPr>
    </w:p>
    <w:p w14:paraId="62A0B1A9" w14:textId="77777777" w:rsidR="00C63783" w:rsidRDefault="00C63783">
      <w:pPr>
        <w:suppressAutoHyphens w:val="0"/>
        <w:spacing w:line="360" w:lineRule="auto"/>
      </w:pPr>
    </w:p>
    <w:p w14:paraId="49CC9642" w14:textId="77777777" w:rsidR="00C63783" w:rsidRDefault="00C63783">
      <w:pPr>
        <w:suppressAutoHyphens w:val="0"/>
        <w:spacing w:line="360" w:lineRule="auto"/>
      </w:pPr>
    </w:p>
    <w:p w14:paraId="48AD311A" w14:textId="77777777" w:rsidR="00C63783" w:rsidRDefault="00C63783">
      <w:pPr>
        <w:suppressAutoHyphens w:val="0"/>
        <w:spacing w:line="360" w:lineRule="auto"/>
      </w:pPr>
    </w:p>
    <w:p w14:paraId="37418518" w14:textId="77777777" w:rsidR="00C63783" w:rsidRDefault="00C63783">
      <w:pPr>
        <w:suppressAutoHyphens w:val="0"/>
        <w:spacing w:line="360" w:lineRule="auto"/>
      </w:pPr>
    </w:p>
    <w:p w14:paraId="679BAA9B" w14:textId="77777777" w:rsidR="00C63783" w:rsidRDefault="00C63783">
      <w:pPr>
        <w:suppressAutoHyphens w:val="0"/>
        <w:spacing w:line="360" w:lineRule="auto"/>
      </w:pPr>
    </w:p>
    <w:tbl>
      <w:tblPr>
        <w:tblW w:w="0" w:type="auto"/>
        <w:tblInd w:w="10" w:type="dxa"/>
        <w:tblLayout w:type="fixed"/>
        <w:tblCellMar>
          <w:left w:w="10" w:type="dxa"/>
          <w:right w:w="10" w:type="dxa"/>
        </w:tblCellMar>
        <w:tblLook w:val="0000" w:firstRow="0" w:lastRow="0" w:firstColumn="0" w:lastColumn="0" w:noHBand="0" w:noVBand="0"/>
      </w:tblPr>
      <w:tblGrid>
        <w:gridCol w:w="523"/>
        <w:gridCol w:w="8261"/>
        <w:gridCol w:w="853"/>
      </w:tblGrid>
      <w:tr w:rsidR="00C63783" w14:paraId="645559A4" w14:textId="77777777">
        <w:tc>
          <w:tcPr>
            <w:tcW w:w="523" w:type="dxa"/>
            <w:tcBorders>
              <w:top w:val="single" w:sz="4" w:space="0" w:color="000000"/>
              <w:left w:val="single" w:sz="4" w:space="0" w:color="000000"/>
              <w:bottom w:val="single" w:sz="4" w:space="0" w:color="000000"/>
            </w:tcBorders>
            <w:shd w:val="clear" w:color="auto" w:fill="auto"/>
          </w:tcPr>
          <w:p w14:paraId="59ECE1AF"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lastRenderedPageBreak/>
              <w:t>LP</w:t>
            </w:r>
          </w:p>
        </w:tc>
        <w:tc>
          <w:tcPr>
            <w:tcW w:w="8261" w:type="dxa"/>
            <w:tcBorders>
              <w:top w:val="single" w:sz="4" w:space="0" w:color="000000"/>
              <w:left w:val="single" w:sz="4" w:space="0" w:color="000000"/>
              <w:bottom w:val="single" w:sz="4" w:space="0" w:color="000000"/>
            </w:tcBorders>
            <w:shd w:val="clear" w:color="auto" w:fill="auto"/>
          </w:tcPr>
          <w:p w14:paraId="6F9AED8F"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SPIS TREŚCI</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259871E0"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STR.</w:t>
            </w:r>
          </w:p>
        </w:tc>
      </w:tr>
      <w:tr w:rsidR="00C63783" w14:paraId="2782560D" w14:textId="77777777">
        <w:tc>
          <w:tcPr>
            <w:tcW w:w="523" w:type="dxa"/>
            <w:tcBorders>
              <w:top w:val="single" w:sz="4" w:space="0" w:color="000000"/>
              <w:left w:val="single" w:sz="4" w:space="0" w:color="000000"/>
              <w:bottom w:val="single" w:sz="4" w:space="0" w:color="000000"/>
            </w:tcBorders>
            <w:shd w:val="clear" w:color="auto" w:fill="auto"/>
          </w:tcPr>
          <w:p w14:paraId="395CDC6B"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1</w:t>
            </w:r>
          </w:p>
        </w:tc>
        <w:tc>
          <w:tcPr>
            <w:tcW w:w="8261" w:type="dxa"/>
            <w:tcBorders>
              <w:top w:val="single" w:sz="4" w:space="0" w:color="000000"/>
              <w:left w:val="single" w:sz="4" w:space="0" w:color="000000"/>
              <w:bottom w:val="single" w:sz="4" w:space="0" w:color="000000"/>
            </w:tcBorders>
            <w:shd w:val="clear" w:color="auto" w:fill="auto"/>
          </w:tcPr>
          <w:p w14:paraId="3A80C7AB"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Cel</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7978B9F1"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3</w:t>
            </w:r>
          </w:p>
        </w:tc>
      </w:tr>
      <w:tr w:rsidR="00C63783" w14:paraId="4896D9B4" w14:textId="77777777">
        <w:tc>
          <w:tcPr>
            <w:tcW w:w="523" w:type="dxa"/>
            <w:tcBorders>
              <w:top w:val="single" w:sz="4" w:space="0" w:color="000000"/>
              <w:left w:val="single" w:sz="4" w:space="0" w:color="000000"/>
              <w:bottom w:val="single" w:sz="4" w:space="0" w:color="000000"/>
            </w:tcBorders>
            <w:shd w:val="clear" w:color="auto" w:fill="auto"/>
          </w:tcPr>
          <w:p w14:paraId="4E2C022B"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2</w:t>
            </w:r>
          </w:p>
        </w:tc>
        <w:tc>
          <w:tcPr>
            <w:tcW w:w="8261" w:type="dxa"/>
            <w:tcBorders>
              <w:top w:val="single" w:sz="4" w:space="0" w:color="000000"/>
              <w:left w:val="single" w:sz="4" w:space="0" w:color="000000"/>
              <w:bottom w:val="single" w:sz="4" w:space="0" w:color="000000"/>
            </w:tcBorders>
            <w:shd w:val="clear" w:color="auto" w:fill="auto"/>
          </w:tcPr>
          <w:p w14:paraId="095C1679"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Zakres stosowania</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2CD6D42F"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3</w:t>
            </w:r>
          </w:p>
        </w:tc>
      </w:tr>
      <w:tr w:rsidR="00C63783" w14:paraId="5BF3D3D4" w14:textId="77777777">
        <w:tc>
          <w:tcPr>
            <w:tcW w:w="523" w:type="dxa"/>
            <w:tcBorders>
              <w:top w:val="single" w:sz="4" w:space="0" w:color="000000"/>
              <w:left w:val="single" w:sz="4" w:space="0" w:color="000000"/>
              <w:bottom w:val="single" w:sz="4" w:space="0" w:color="000000"/>
            </w:tcBorders>
            <w:shd w:val="clear" w:color="auto" w:fill="auto"/>
          </w:tcPr>
          <w:p w14:paraId="5E2AA4EE"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3</w:t>
            </w:r>
          </w:p>
        </w:tc>
        <w:tc>
          <w:tcPr>
            <w:tcW w:w="8261" w:type="dxa"/>
            <w:tcBorders>
              <w:top w:val="single" w:sz="4" w:space="0" w:color="000000"/>
              <w:left w:val="single" w:sz="4" w:space="0" w:color="000000"/>
              <w:bottom w:val="single" w:sz="4" w:space="0" w:color="000000"/>
            </w:tcBorders>
            <w:shd w:val="clear" w:color="auto" w:fill="auto"/>
          </w:tcPr>
          <w:p w14:paraId="250636CC"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Definicje</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7A70FF01"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4</w:t>
            </w:r>
          </w:p>
        </w:tc>
      </w:tr>
      <w:tr w:rsidR="00C63783" w14:paraId="672876A1" w14:textId="77777777">
        <w:tc>
          <w:tcPr>
            <w:tcW w:w="523" w:type="dxa"/>
            <w:tcBorders>
              <w:top w:val="single" w:sz="4" w:space="0" w:color="000000"/>
              <w:left w:val="single" w:sz="4" w:space="0" w:color="000000"/>
              <w:bottom w:val="single" w:sz="4" w:space="0" w:color="000000"/>
            </w:tcBorders>
            <w:shd w:val="clear" w:color="auto" w:fill="auto"/>
          </w:tcPr>
          <w:p w14:paraId="34125FA2"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4</w:t>
            </w:r>
          </w:p>
        </w:tc>
        <w:tc>
          <w:tcPr>
            <w:tcW w:w="8261" w:type="dxa"/>
            <w:tcBorders>
              <w:top w:val="single" w:sz="4" w:space="0" w:color="000000"/>
              <w:left w:val="single" w:sz="4" w:space="0" w:color="000000"/>
              <w:bottom w:val="single" w:sz="4" w:space="0" w:color="000000"/>
            </w:tcBorders>
            <w:shd w:val="clear" w:color="auto" w:fill="auto"/>
          </w:tcPr>
          <w:p w14:paraId="3FEB87BE"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Rozpoznanie i reagowanie</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49C35F36"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5</w:t>
            </w:r>
          </w:p>
        </w:tc>
      </w:tr>
      <w:tr w:rsidR="00C63783" w14:paraId="208EDAEC" w14:textId="77777777">
        <w:tc>
          <w:tcPr>
            <w:tcW w:w="523" w:type="dxa"/>
            <w:tcBorders>
              <w:top w:val="single" w:sz="4" w:space="0" w:color="000000"/>
              <w:left w:val="single" w:sz="4" w:space="0" w:color="000000"/>
              <w:bottom w:val="single" w:sz="4" w:space="0" w:color="000000"/>
            </w:tcBorders>
            <w:shd w:val="clear" w:color="auto" w:fill="auto"/>
          </w:tcPr>
          <w:p w14:paraId="165BDA6E"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5</w:t>
            </w:r>
          </w:p>
        </w:tc>
        <w:tc>
          <w:tcPr>
            <w:tcW w:w="8261" w:type="dxa"/>
            <w:tcBorders>
              <w:top w:val="single" w:sz="4" w:space="0" w:color="000000"/>
              <w:left w:val="single" w:sz="4" w:space="0" w:color="000000"/>
              <w:bottom w:val="single" w:sz="4" w:space="0" w:color="000000"/>
            </w:tcBorders>
            <w:shd w:val="clear" w:color="auto" w:fill="auto"/>
          </w:tcPr>
          <w:p w14:paraId="5CD75C91"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Bezpieczne relacje między personelem a dzieckiem</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4D06FFC4"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5</w:t>
            </w:r>
          </w:p>
        </w:tc>
      </w:tr>
      <w:tr w:rsidR="00C63783" w14:paraId="5AF1C224" w14:textId="77777777">
        <w:tc>
          <w:tcPr>
            <w:tcW w:w="523" w:type="dxa"/>
            <w:tcBorders>
              <w:top w:val="single" w:sz="4" w:space="0" w:color="000000"/>
              <w:left w:val="single" w:sz="4" w:space="0" w:color="000000"/>
              <w:bottom w:val="single" w:sz="4" w:space="0" w:color="000000"/>
            </w:tcBorders>
            <w:shd w:val="clear" w:color="auto" w:fill="auto"/>
          </w:tcPr>
          <w:p w14:paraId="2371459C"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6</w:t>
            </w:r>
          </w:p>
        </w:tc>
        <w:tc>
          <w:tcPr>
            <w:tcW w:w="8261" w:type="dxa"/>
            <w:tcBorders>
              <w:top w:val="single" w:sz="4" w:space="0" w:color="000000"/>
              <w:left w:val="single" w:sz="4" w:space="0" w:color="000000"/>
              <w:bottom w:val="single" w:sz="4" w:space="0" w:color="000000"/>
            </w:tcBorders>
            <w:shd w:val="clear" w:color="auto" w:fill="auto"/>
          </w:tcPr>
          <w:p w14:paraId="4B883C26"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Procedury interwencji w przypadku krzywdzenia dziecka</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44786CC6"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6</w:t>
            </w:r>
          </w:p>
        </w:tc>
      </w:tr>
      <w:tr w:rsidR="00C63783" w14:paraId="58EDF860" w14:textId="77777777">
        <w:tc>
          <w:tcPr>
            <w:tcW w:w="523" w:type="dxa"/>
            <w:tcBorders>
              <w:top w:val="single" w:sz="4" w:space="0" w:color="000000"/>
              <w:left w:val="single" w:sz="4" w:space="0" w:color="000000"/>
              <w:bottom w:val="single" w:sz="4" w:space="0" w:color="000000"/>
            </w:tcBorders>
            <w:shd w:val="clear" w:color="auto" w:fill="auto"/>
          </w:tcPr>
          <w:p w14:paraId="07B1D398"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7</w:t>
            </w:r>
          </w:p>
        </w:tc>
        <w:tc>
          <w:tcPr>
            <w:tcW w:w="8261" w:type="dxa"/>
            <w:tcBorders>
              <w:top w:val="single" w:sz="4" w:space="0" w:color="000000"/>
              <w:left w:val="single" w:sz="4" w:space="0" w:color="000000"/>
              <w:bottom w:val="single" w:sz="4" w:space="0" w:color="000000"/>
            </w:tcBorders>
            <w:shd w:val="clear" w:color="auto" w:fill="auto"/>
          </w:tcPr>
          <w:p w14:paraId="4C0F3301"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Procedury postępowania w przypadku agresji w przedszkolu</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7E247D75"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7</w:t>
            </w:r>
          </w:p>
        </w:tc>
      </w:tr>
      <w:tr w:rsidR="00C63783" w14:paraId="4DE1564F" w14:textId="77777777">
        <w:tc>
          <w:tcPr>
            <w:tcW w:w="523" w:type="dxa"/>
            <w:tcBorders>
              <w:top w:val="single" w:sz="4" w:space="0" w:color="000000"/>
              <w:left w:val="single" w:sz="4" w:space="0" w:color="000000"/>
              <w:bottom w:val="single" w:sz="4" w:space="0" w:color="000000"/>
            </w:tcBorders>
            <w:shd w:val="clear" w:color="auto" w:fill="auto"/>
          </w:tcPr>
          <w:p w14:paraId="3C5E52EB"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8</w:t>
            </w:r>
          </w:p>
        </w:tc>
        <w:tc>
          <w:tcPr>
            <w:tcW w:w="8261" w:type="dxa"/>
            <w:tcBorders>
              <w:top w:val="single" w:sz="4" w:space="0" w:color="000000"/>
              <w:left w:val="single" w:sz="4" w:space="0" w:color="000000"/>
              <w:bottom w:val="single" w:sz="4" w:space="0" w:color="000000"/>
            </w:tcBorders>
            <w:shd w:val="clear" w:color="auto" w:fill="auto"/>
          </w:tcPr>
          <w:p w14:paraId="099FC543"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 xml:space="preserve">Procedury postępowania w przypadku podejrzenia, gdy dziecko jest krzywdzone przez pracownika przedszkola </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515F3E2E"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8</w:t>
            </w:r>
          </w:p>
        </w:tc>
      </w:tr>
      <w:tr w:rsidR="00C63783" w14:paraId="0AD96344" w14:textId="77777777">
        <w:tc>
          <w:tcPr>
            <w:tcW w:w="523" w:type="dxa"/>
            <w:tcBorders>
              <w:top w:val="single" w:sz="4" w:space="0" w:color="000000"/>
              <w:left w:val="single" w:sz="4" w:space="0" w:color="000000"/>
              <w:bottom w:val="single" w:sz="4" w:space="0" w:color="000000"/>
            </w:tcBorders>
            <w:shd w:val="clear" w:color="auto" w:fill="auto"/>
          </w:tcPr>
          <w:p w14:paraId="58B8E83E"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9</w:t>
            </w:r>
          </w:p>
        </w:tc>
        <w:tc>
          <w:tcPr>
            <w:tcW w:w="8261" w:type="dxa"/>
            <w:tcBorders>
              <w:top w:val="single" w:sz="4" w:space="0" w:color="000000"/>
              <w:left w:val="single" w:sz="4" w:space="0" w:color="000000"/>
              <w:bottom w:val="single" w:sz="4" w:space="0" w:color="000000"/>
            </w:tcBorders>
            <w:shd w:val="clear" w:color="auto" w:fill="auto"/>
          </w:tcPr>
          <w:p w14:paraId="48B280AB"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Rekrutacja nowych pracowników</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02FEFA6A"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8</w:t>
            </w:r>
          </w:p>
        </w:tc>
      </w:tr>
      <w:tr w:rsidR="00C63783" w14:paraId="213AB26F" w14:textId="77777777">
        <w:tc>
          <w:tcPr>
            <w:tcW w:w="523" w:type="dxa"/>
            <w:tcBorders>
              <w:top w:val="single" w:sz="4" w:space="0" w:color="000000"/>
              <w:left w:val="single" w:sz="4" w:space="0" w:color="000000"/>
              <w:bottom w:val="single" w:sz="4" w:space="0" w:color="000000"/>
            </w:tcBorders>
            <w:shd w:val="clear" w:color="auto" w:fill="auto"/>
          </w:tcPr>
          <w:p w14:paraId="50C1E85E"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10</w:t>
            </w:r>
          </w:p>
        </w:tc>
        <w:tc>
          <w:tcPr>
            <w:tcW w:w="8261" w:type="dxa"/>
            <w:tcBorders>
              <w:top w:val="single" w:sz="4" w:space="0" w:color="000000"/>
              <w:left w:val="single" w:sz="4" w:space="0" w:color="000000"/>
              <w:bottom w:val="single" w:sz="4" w:space="0" w:color="000000"/>
            </w:tcBorders>
            <w:shd w:val="clear" w:color="auto" w:fill="auto"/>
          </w:tcPr>
          <w:p w14:paraId="39FC459E"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Wdrożenie Polityki ochrony dzieci oraz monitoring</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1E078309"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9</w:t>
            </w:r>
          </w:p>
        </w:tc>
      </w:tr>
      <w:tr w:rsidR="00C63783" w14:paraId="2B9ABAF5" w14:textId="77777777">
        <w:tc>
          <w:tcPr>
            <w:tcW w:w="523" w:type="dxa"/>
            <w:tcBorders>
              <w:top w:val="single" w:sz="4" w:space="0" w:color="000000"/>
              <w:left w:val="single" w:sz="4" w:space="0" w:color="000000"/>
              <w:bottom w:val="single" w:sz="4" w:space="0" w:color="000000"/>
            </w:tcBorders>
            <w:shd w:val="clear" w:color="auto" w:fill="auto"/>
          </w:tcPr>
          <w:p w14:paraId="63DC0EB5"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11</w:t>
            </w:r>
          </w:p>
        </w:tc>
        <w:tc>
          <w:tcPr>
            <w:tcW w:w="8261" w:type="dxa"/>
            <w:tcBorders>
              <w:top w:val="single" w:sz="4" w:space="0" w:color="000000"/>
              <w:left w:val="single" w:sz="4" w:space="0" w:color="000000"/>
              <w:bottom w:val="single" w:sz="4" w:space="0" w:color="000000"/>
            </w:tcBorders>
            <w:shd w:val="clear" w:color="auto" w:fill="auto"/>
          </w:tcPr>
          <w:p w14:paraId="0C2D336A"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Procedura bezpiecznego korzystania z Internetu, urządzeń elektronicznych i reagowania w przypadku stwierdzenia lub podejrzenia cyberprzemocy</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3D1A0E13"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9</w:t>
            </w:r>
          </w:p>
        </w:tc>
      </w:tr>
      <w:tr w:rsidR="00C63783" w14:paraId="039BD7EC" w14:textId="77777777">
        <w:trPr>
          <w:trHeight w:val="185"/>
        </w:trPr>
        <w:tc>
          <w:tcPr>
            <w:tcW w:w="523" w:type="dxa"/>
            <w:tcBorders>
              <w:top w:val="single" w:sz="4" w:space="0" w:color="000000"/>
              <w:left w:val="single" w:sz="4" w:space="0" w:color="000000"/>
              <w:bottom w:val="single" w:sz="4" w:space="0" w:color="000000"/>
            </w:tcBorders>
            <w:shd w:val="clear" w:color="auto" w:fill="auto"/>
          </w:tcPr>
          <w:p w14:paraId="6A030A7D"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12</w:t>
            </w:r>
          </w:p>
        </w:tc>
        <w:tc>
          <w:tcPr>
            <w:tcW w:w="8261" w:type="dxa"/>
            <w:tcBorders>
              <w:top w:val="single" w:sz="4" w:space="0" w:color="000000"/>
              <w:left w:val="single" w:sz="4" w:space="0" w:color="000000"/>
              <w:bottom w:val="single" w:sz="4" w:space="0" w:color="000000"/>
            </w:tcBorders>
            <w:shd w:val="clear" w:color="auto" w:fill="auto"/>
          </w:tcPr>
          <w:p w14:paraId="11B6542D" w14:textId="77777777" w:rsidR="00C63783" w:rsidRDefault="00000000">
            <w:pPr>
              <w:pStyle w:val="ContentsHeading"/>
              <w:tabs>
                <w:tab w:val="right" w:leader="dot" w:pos="9406"/>
              </w:tabs>
              <w:spacing w:line="360" w:lineRule="auto"/>
              <w:rPr>
                <w:rFonts w:ascii="Times New Roman" w:hAnsi="Times New Roman" w:cs="Times New Roman"/>
                <w:sz w:val="24"/>
                <w:szCs w:val="24"/>
              </w:rPr>
            </w:pPr>
            <w:r>
              <w:rPr>
                <w:rFonts w:ascii="Times New Roman" w:hAnsi="Times New Roman" w:cs="Times New Roman"/>
                <w:sz w:val="24"/>
                <w:szCs w:val="24"/>
              </w:rPr>
              <w:t>Załączniki</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14:paraId="1AC7F201" w14:textId="77777777" w:rsidR="00C63783" w:rsidRDefault="00000000">
            <w:pPr>
              <w:pStyle w:val="ContentsHeading"/>
              <w:tabs>
                <w:tab w:val="right" w:leader="dot" w:pos="9406"/>
              </w:tabs>
              <w:spacing w:line="360" w:lineRule="auto"/>
            </w:pPr>
            <w:r>
              <w:rPr>
                <w:rFonts w:ascii="Times New Roman" w:hAnsi="Times New Roman" w:cs="Times New Roman"/>
                <w:sz w:val="24"/>
                <w:szCs w:val="24"/>
              </w:rPr>
              <w:t>11</w:t>
            </w:r>
          </w:p>
        </w:tc>
      </w:tr>
    </w:tbl>
    <w:p w14:paraId="0CB73E1F" w14:textId="77777777" w:rsidR="00C63783" w:rsidRDefault="00C63783">
      <w:pPr>
        <w:pStyle w:val="Akapitzlist"/>
        <w:pageBreakBefore/>
        <w:suppressAutoHyphens w:val="0"/>
        <w:spacing w:line="360" w:lineRule="auto"/>
      </w:pPr>
    </w:p>
    <w:p w14:paraId="6CD6E661" w14:textId="77777777" w:rsidR="00C63783" w:rsidRDefault="00000000">
      <w:pPr>
        <w:pStyle w:val="Akapitzlist"/>
        <w:numPr>
          <w:ilvl w:val="0"/>
          <w:numId w:val="2"/>
        </w:numPr>
        <w:suppressAutoHyphens w:val="0"/>
        <w:spacing w:line="360" w:lineRule="auto"/>
        <w:rPr>
          <w:rFonts w:cs="Times New Roman"/>
        </w:rPr>
      </w:pPr>
      <w:r>
        <w:rPr>
          <w:rFonts w:cs="Times New Roman"/>
        </w:rPr>
        <w:t>Cel</w:t>
      </w:r>
    </w:p>
    <w:p w14:paraId="0B50FD25" w14:textId="77777777" w:rsidR="00C63783" w:rsidRDefault="00000000">
      <w:pPr>
        <w:pStyle w:val="Akapitzlist"/>
        <w:numPr>
          <w:ilvl w:val="1"/>
          <w:numId w:val="2"/>
        </w:numPr>
        <w:suppressAutoHyphens w:val="0"/>
        <w:spacing w:line="360" w:lineRule="auto"/>
        <w:rPr>
          <w:rFonts w:cs="Times New Roman"/>
        </w:rPr>
      </w:pPr>
      <w:r>
        <w:rPr>
          <w:rFonts w:cs="Times New Roman"/>
        </w:rPr>
        <w:t>Celem niniejszego dokumentu jest:</w:t>
      </w:r>
    </w:p>
    <w:p w14:paraId="3D0C291E" w14:textId="362D7423" w:rsidR="00C63783" w:rsidRDefault="00000000">
      <w:pPr>
        <w:pStyle w:val="Akapitzlist"/>
        <w:numPr>
          <w:ilvl w:val="0"/>
          <w:numId w:val="4"/>
        </w:numPr>
        <w:suppressAutoHyphens w:val="0"/>
        <w:spacing w:line="360" w:lineRule="auto"/>
      </w:pPr>
      <w:r>
        <w:rPr>
          <w:rFonts w:cs="Times New Roman"/>
        </w:rPr>
        <w:t xml:space="preserve">ochrona dzieci oraz uświadamianie pracowników, współpracowników oraz personelu </w:t>
      </w:r>
      <w:r>
        <w:rPr>
          <w:rFonts w:cs="Calibri"/>
          <w:color w:val="000000"/>
        </w:rPr>
        <w:t xml:space="preserve">Przedszkole </w:t>
      </w:r>
      <w:r w:rsidR="00DF373A">
        <w:rPr>
          <w:rFonts w:cs="Calibri"/>
          <w:color w:val="000000"/>
        </w:rPr>
        <w:t xml:space="preserve">w </w:t>
      </w:r>
      <w:proofErr w:type="spellStart"/>
      <w:r w:rsidR="00DF373A">
        <w:rPr>
          <w:rFonts w:cs="Calibri"/>
          <w:color w:val="000000"/>
        </w:rPr>
        <w:t>Snopkowie</w:t>
      </w:r>
      <w:proofErr w:type="spellEnd"/>
      <w:r>
        <w:rPr>
          <w:rFonts w:cs="Times New Roman"/>
        </w:rPr>
        <w:t xml:space="preserve">, zwanej dalej PS ważne jest </w:t>
      </w:r>
      <w:r>
        <w:t xml:space="preserve">podejmowanie działań zmierzających do ochrony dzieci przed krzywdzeniem. </w:t>
      </w:r>
    </w:p>
    <w:p w14:paraId="169231FA" w14:textId="77777777" w:rsidR="00C63783" w:rsidRDefault="00000000">
      <w:pPr>
        <w:pStyle w:val="Akapitzlist"/>
        <w:numPr>
          <w:ilvl w:val="0"/>
          <w:numId w:val="4"/>
        </w:numPr>
        <w:suppressAutoHyphens w:val="0"/>
        <w:spacing w:line="360" w:lineRule="auto"/>
      </w:pPr>
      <w:r>
        <w:t xml:space="preserve">określenie i wskazanie zakresów obowiązków osób odpowiedzialnych za bezpieczeństwo dzieci znajdujących się pod opieką PS; </w:t>
      </w:r>
    </w:p>
    <w:p w14:paraId="019401A4" w14:textId="77777777" w:rsidR="00C63783" w:rsidRDefault="00000000">
      <w:pPr>
        <w:pStyle w:val="Akapitzlist"/>
        <w:numPr>
          <w:ilvl w:val="0"/>
          <w:numId w:val="4"/>
        </w:numPr>
        <w:suppressAutoHyphens w:val="0"/>
        <w:spacing w:line="360" w:lineRule="auto"/>
      </w:pPr>
      <w:r>
        <w:t xml:space="preserve">podejmowanie odpowiedniej interwencji w przypadku podejrzenia krzywdzenia dzieci i/lub bezpośredniego zagrożenia zdrowia i życia podopiecznego; </w:t>
      </w:r>
    </w:p>
    <w:p w14:paraId="260F9E70" w14:textId="77777777" w:rsidR="00C63783" w:rsidRDefault="00000000">
      <w:pPr>
        <w:pStyle w:val="Akapitzlist"/>
        <w:numPr>
          <w:ilvl w:val="0"/>
          <w:numId w:val="4"/>
        </w:numPr>
        <w:suppressAutoHyphens w:val="0"/>
        <w:spacing w:line="360" w:lineRule="auto"/>
      </w:pPr>
      <w:r>
        <w:t>określenie działań: edukacyjnych oraz profilaktycznych, a także interwencyjnych mających na celu zapewnienie dzieciom bezpieczeństwa;</w:t>
      </w:r>
    </w:p>
    <w:p w14:paraId="403DE875" w14:textId="77777777" w:rsidR="00C63783" w:rsidRDefault="00000000">
      <w:pPr>
        <w:pStyle w:val="Akapitzlist"/>
        <w:numPr>
          <w:ilvl w:val="0"/>
          <w:numId w:val="4"/>
        </w:numPr>
        <w:suppressAutoHyphens w:val="0"/>
        <w:spacing w:line="360" w:lineRule="auto"/>
      </w:pPr>
      <w:r>
        <w:t>respektowanie praw dziecka i ciągłe uczenie się personelu na temat przeciwdziałania oraz zapobiegania wyrządzania krzywdy dzieciom;</w:t>
      </w:r>
    </w:p>
    <w:p w14:paraId="220BB792" w14:textId="77777777" w:rsidR="00C63783" w:rsidRDefault="00000000">
      <w:pPr>
        <w:pStyle w:val="Akapitzlist"/>
        <w:numPr>
          <w:ilvl w:val="0"/>
          <w:numId w:val="4"/>
        </w:numPr>
        <w:suppressAutoHyphens w:val="0"/>
        <w:spacing w:line="360" w:lineRule="auto"/>
        <w:rPr>
          <w:rFonts w:cs="Times New Roman"/>
        </w:rPr>
      </w:pPr>
      <w:r>
        <w:t>ochrona dzieci przed przemocą ze strony osób dorosłych (rodziców, opiekunów, pracowników placówki) oraz rówieśników.</w:t>
      </w:r>
    </w:p>
    <w:p w14:paraId="368E1CC7" w14:textId="77777777" w:rsidR="00C63783" w:rsidRDefault="00000000">
      <w:pPr>
        <w:pStyle w:val="Textbody"/>
        <w:numPr>
          <w:ilvl w:val="1"/>
          <w:numId w:val="2"/>
        </w:numPr>
        <w:spacing w:after="0" w:line="360" w:lineRule="auto"/>
        <w:jc w:val="both"/>
        <w:rPr>
          <w:rFonts w:cs="Times New Roman"/>
          <w:lang w:val="pl-PL"/>
        </w:rPr>
      </w:pPr>
      <w:r>
        <w:rPr>
          <w:rFonts w:cs="Times New Roman"/>
          <w:lang w:val="pl-PL"/>
        </w:rPr>
        <w:t xml:space="preserve"> Polityka ochrony dzieci jest częścią standardów i procedur wdrożonych w  </w:t>
      </w:r>
      <w:r>
        <w:rPr>
          <w:lang w:val="pl-PL"/>
        </w:rPr>
        <w:t>PS</w:t>
      </w:r>
      <w:r>
        <w:rPr>
          <w:rFonts w:cs="Times New Roman"/>
          <w:lang w:val="pl-PL"/>
        </w:rPr>
        <w:t xml:space="preserve">, które mają zapobiegać wyrządzaniu krzywdy dzieciom. </w:t>
      </w:r>
    </w:p>
    <w:p w14:paraId="04F2D5BD" w14:textId="77777777" w:rsidR="00C63783" w:rsidRDefault="00000000">
      <w:pPr>
        <w:pStyle w:val="Textbody"/>
        <w:numPr>
          <w:ilvl w:val="1"/>
          <w:numId w:val="2"/>
        </w:numPr>
        <w:spacing w:after="0" w:line="360" w:lineRule="auto"/>
        <w:jc w:val="both"/>
        <w:rPr>
          <w:rFonts w:cs="Times New Roman"/>
          <w:lang w:val="pl-PL"/>
        </w:rPr>
      </w:pPr>
      <w:r>
        <w:rPr>
          <w:rFonts w:cs="Times New Roman"/>
          <w:lang w:val="pl-PL"/>
        </w:rPr>
        <w:t xml:space="preserve">Zarządzanie bezpieczeństwem dzieci jest pojęciem obejmującym zasady zarządzania systemem chroniącym dzieci oraz sposoby reagowania na krzywdę. Zapewnienie odpowiedniej wiedzy zarządzających i personelu [PS] w zakresie pojawiających się nowych zagrożeń jest kolejnym elementem zapewnienia bezpieczeństwa. </w:t>
      </w:r>
    </w:p>
    <w:p w14:paraId="72FE6629" w14:textId="77777777" w:rsidR="00C63783" w:rsidRDefault="00000000">
      <w:pPr>
        <w:pStyle w:val="Textbody"/>
        <w:numPr>
          <w:ilvl w:val="1"/>
          <w:numId w:val="2"/>
        </w:numPr>
        <w:spacing w:after="0" w:line="360" w:lineRule="auto"/>
        <w:jc w:val="both"/>
        <w:rPr>
          <w:rFonts w:cs="Times New Roman"/>
          <w:lang w:val="pl-PL"/>
        </w:rPr>
      </w:pPr>
      <w:r>
        <w:rPr>
          <w:rFonts w:cs="Times New Roman"/>
          <w:lang w:val="pl-PL"/>
        </w:rPr>
        <w:t>Zastosowanie niniejszej Polityki ochrony dzieci powinno zapewnić bezpieczeństwo dzieciom, a także ujednolicić procedury postępowania na wypadek zdarzenia.</w:t>
      </w:r>
    </w:p>
    <w:p w14:paraId="24A21D12" w14:textId="77777777" w:rsidR="00C63783" w:rsidRDefault="00000000">
      <w:pPr>
        <w:pStyle w:val="Textbody"/>
        <w:numPr>
          <w:ilvl w:val="1"/>
          <w:numId w:val="2"/>
        </w:numPr>
        <w:spacing w:after="0" w:line="360" w:lineRule="auto"/>
        <w:jc w:val="both"/>
        <w:rPr>
          <w:rFonts w:cs="Times New Roman"/>
        </w:rPr>
      </w:pPr>
      <w:r>
        <w:rPr>
          <w:rFonts w:cs="Times New Roman"/>
          <w:lang w:val="pl-PL"/>
        </w:rPr>
        <w:t xml:space="preserve">Polityka ochrony dzieci jest jednocześnie dokumentem określającym zadania osób funkcyjnych, pracowników oraz pracowników i współpracowników podmiotów trzecich, które na mocy zawartych umów mają kontakt z dziećmi. </w:t>
      </w:r>
    </w:p>
    <w:p w14:paraId="7A41FDD9" w14:textId="77777777" w:rsidR="00C63783" w:rsidRDefault="00000000">
      <w:pPr>
        <w:pStyle w:val="Akapitzlist"/>
        <w:numPr>
          <w:ilvl w:val="0"/>
          <w:numId w:val="2"/>
        </w:numPr>
        <w:suppressAutoHyphens w:val="0"/>
        <w:spacing w:line="360" w:lineRule="auto"/>
        <w:rPr>
          <w:rFonts w:cs="Times New Roman"/>
        </w:rPr>
      </w:pPr>
      <w:r>
        <w:rPr>
          <w:rFonts w:cs="Times New Roman"/>
        </w:rPr>
        <w:t>Zakres stosowania</w:t>
      </w:r>
    </w:p>
    <w:p w14:paraId="50B46485" w14:textId="06CBFCF0" w:rsidR="00C63783" w:rsidRDefault="00000000">
      <w:pPr>
        <w:pStyle w:val="Textbody"/>
        <w:numPr>
          <w:ilvl w:val="1"/>
          <w:numId w:val="2"/>
        </w:numPr>
        <w:spacing w:after="0" w:line="360" w:lineRule="auto"/>
        <w:jc w:val="both"/>
        <w:rPr>
          <w:rFonts w:cs="Times New Roman"/>
          <w:lang w:val="pl-PL"/>
        </w:rPr>
      </w:pPr>
      <w:r>
        <w:rPr>
          <w:rFonts w:cs="Times New Roman"/>
          <w:lang w:val="pl-PL"/>
        </w:rPr>
        <w:t xml:space="preserve">Polityka ochrony dzieci obowiązuje w przedszkolu od </w:t>
      </w:r>
      <w:r w:rsidR="00DF373A">
        <w:rPr>
          <w:rFonts w:cs="Times New Roman"/>
          <w:lang w:val="pl-PL"/>
        </w:rPr>
        <w:t>02.08.2024</w:t>
      </w:r>
      <w:r>
        <w:rPr>
          <w:rFonts w:cs="Times New Roman"/>
          <w:lang w:val="pl-PL"/>
        </w:rPr>
        <w:t xml:space="preserve"> i stosują się do niej wszystkie osoby zatrudnione na umowę o pracę, stażyści, praktyk</w:t>
      </w:r>
      <w:r>
        <w:rPr>
          <w:rFonts w:cs="Times New Roman"/>
          <w:color w:val="000000"/>
          <w:lang w:val="pl-PL"/>
        </w:rPr>
        <w:t>anci, wolontariusze oraz osoby realizujące zadania na podstawie podpisanej umowy cywilnoprawnej.</w:t>
      </w:r>
    </w:p>
    <w:p w14:paraId="3381115E" w14:textId="77777777" w:rsidR="00C63783" w:rsidRDefault="00000000">
      <w:pPr>
        <w:pStyle w:val="Textbody"/>
        <w:numPr>
          <w:ilvl w:val="1"/>
          <w:numId w:val="2"/>
        </w:numPr>
        <w:spacing w:after="0" w:line="360" w:lineRule="auto"/>
        <w:jc w:val="both"/>
        <w:rPr>
          <w:rFonts w:cs="Times New Roman"/>
          <w:lang w:val="pl-PL"/>
        </w:rPr>
      </w:pPr>
      <w:r>
        <w:rPr>
          <w:rFonts w:cs="Times New Roman"/>
          <w:lang w:val="pl-PL"/>
        </w:rPr>
        <w:t>Polityka w swoim zakresie odnosi się:</w:t>
      </w:r>
    </w:p>
    <w:p w14:paraId="79840ED3" w14:textId="77777777" w:rsidR="00C63783" w:rsidRDefault="00000000">
      <w:pPr>
        <w:pStyle w:val="Textbody"/>
        <w:numPr>
          <w:ilvl w:val="0"/>
          <w:numId w:val="3"/>
        </w:numPr>
        <w:spacing w:after="0" w:line="360" w:lineRule="auto"/>
        <w:jc w:val="both"/>
        <w:rPr>
          <w:rFonts w:cs="Times New Roman"/>
          <w:lang w:val="pl-PL"/>
        </w:rPr>
      </w:pPr>
      <w:r>
        <w:rPr>
          <w:rFonts w:cs="Times New Roman"/>
          <w:lang w:val="pl-PL"/>
        </w:rPr>
        <w:t>do dzieci, które znajdują się pod opieką osoby pełnoletniej;</w:t>
      </w:r>
    </w:p>
    <w:p w14:paraId="5A39A006" w14:textId="77777777" w:rsidR="00C63783" w:rsidRDefault="00000000">
      <w:pPr>
        <w:pStyle w:val="Textbody"/>
        <w:numPr>
          <w:ilvl w:val="0"/>
          <w:numId w:val="3"/>
        </w:numPr>
        <w:spacing w:after="0" w:line="360" w:lineRule="auto"/>
        <w:jc w:val="both"/>
        <w:rPr>
          <w:rFonts w:cs="Times New Roman"/>
          <w:lang w:val="pl-PL"/>
        </w:rPr>
      </w:pPr>
      <w:r>
        <w:rPr>
          <w:rFonts w:cs="Times New Roman"/>
          <w:lang w:val="pl-PL"/>
        </w:rPr>
        <w:t>do osób pełnoletnich, które sprawują pieczę nad dzieckiem.</w:t>
      </w:r>
    </w:p>
    <w:p w14:paraId="6FBCEB41" w14:textId="77777777" w:rsidR="00C63783" w:rsidRDefault="00000000">
      <w:pPr>
        <w:pStyle w:val="Textbody"/>
        <w:numPr>
          <w:ilvl w:val="1"/>
          <w:numId w:val="2"/>
        </w:numPr>
        <w:spacing w:after="0" w:line="360" w:lineRule="auto"/>
        <w:jc w:val="both"/>
        <w:rPr>
          <w:rFonts w:cs="Times New Roman"/>
          <w:lang w:val="pl-PL"/>
        </w:rPr>
      </w:pPr>
      <w:r>
        <w:rPr>
          <w:rFonts w:cs="Times New Roman"/>
          <w:lang w:val="pl-PL"/>
        </w:rPr>
        <w:lastRenderedPageBreak/>
        <w:t>Dla skutecznej realizacji Polityki ochrony dzieci krzywdzonych zapewnia się:</w:t>
      </w:r>
    </w:p>
    <w:p w14:paraId="3D9A1E17"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szkolenia w zakresie dbania o bezpieczeństwo dzieci,</w:t>
      </w:r>
    </w:p>
    <w:p w14:paraId="5C812D66"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okresowe szacowanie ryzyka zagrożeń</w:t>
      </w:r>
      <w:r>
        <w:rPr>
          <w:rFonts w:cs="Times New Roman"/>
          <w:color w:val="000000"/>
          <w:lang w:val="pl-PL"/>
        </w:rPr>
        <w:t>,</w:t>
      </w:r>
    </w:p>
    <w:p w14:paraId="62B7821C"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kontrolę, monitoring i nadzór nad codziennym stosowaniem Polityki,</w:t>
      </w:r>
    </w:p>
    <w:p w14:paraId="35076721"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monitorowanie zastosowanych środków ochrony dzieci,</w:t>
      </w:r>
    </w:p>
    <w:p w14:paraId="780C3999"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możliwość realizacji wytycznych zawartych w Ustawie z dnia 28 lipca 2023 r. o zmianie ustawy - Kodeks rodzinny i opiekuńczy oraz niektórych innych ustaw oraz Ustawie z dnia 13 maja 2016 r. o przeciwdziałaniu zagrożeniom przestępczością na tle seksualnym,</w:t>
      </w:r>
    </w:p>
    <w:p w14:paraId="080A8FE8"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wdrożenie odpowiednich środków zapobiegawczych obniżających ryzyko zdarzenia,</w:t>
      </w:r>
    </w:p>
    <w:p w14:paraId="183F6B5C" w14:textId="77777777" w:rsidR="00C63783" w:rsidRDefault="00000000">
      <w:pPr>
        <w:pStyle w:val="Textbody"/>
        <w:numPr>
          <w:ilvl w:val="1"/>
          <w:numId w:val="5"/>
        </w:numPr>
        <w:spacing w:after="0" w:line="360" w:lineRule="auto"/>
        <w:jc w:val="both"/>
        <w:rPr>
          <w:rFonts w:cs="Times New Roman"/>
          <w:lang w:val="pl-PL"/>
        </w:rPr>
      </w:pPr>
      <w:r>
        <w:rPr>
          <w:rFonts w:cs="Times New Roman"/>
          <w:lang w:val="pl-PL"/>
        </w:rPr>
        <w:t>wdrożenie procedur szybkiego reagowania w przypadku wystąpienia podejrzenia krzywdzenia dziecka;</w:t>
      </w:r>
    </w:p>
    <w:p w14:paraId="5406651D" w14:textId="77777777" w:rsidR="00C63783" w:rsidRDefault="00000000">
      <w:pPr>
        <w:pStyle w:val="Textbody"/>
        <w:numPr>
          <w:ilvl w:val="1"/>
          <w:numId w:val="5"/>
        </w:numPr>
        <w:spacing w:after="0" w:line="360" w:lineRule="auto"/>
        <w:jc w:val="both"/>
        <w:rPr>
          <w:rFonts w:cs="Times New Roman"/>
        </w:rPr>
      </w:pPr>
      <w:r>
        <w:rPr>
          <w:rFonts w:cs="Times New Roman"/>
          <w:lang w:val="pl-PL"/>
        </w:rPr>
        <w:t>regularne kontrolowanie oraz zgłaszanie odpowiednim służbą podejrzeń i/lub zaistniałych zdarzeń z udziałem dziecka.</w:t>
      </w:r>
    </w:p>
    <w:p w14:paraId="1461E853" w14:textId="77777777" w:rsidR="00C63783" w:rsidRDefault="00000000">
      <w:pPr>
        <w:pStyle w:val="Akapitzlist"/>
        <w:numPr>
          <w:ilvl w:val="0"/>
          <w:numId w:val="2"/>
        </w:numPr>
        <w:suppressAutoHyphens w:val="0"/>
        <w:spacing w:line="360" w:lineRule="auto"/>
        <w:rPr>
          <w:i/>
          <w:iCs/>
        </w:rPr>
      </w:pPr>
      <w:r>
        <w:rPr>
          <w:rFonts w:cs="Times New Roman"/>
        </w:rPr>
        <w:t>Definicje</w:t>
      </w:r>
    </w:p>
    <w:p w14:paraId="0B1A6304" w14:textId="77777777" w:rsidR="00C63783" w:rsidRDefault="00000000">
      <w:pPr>
        <w:pStyle w:val="Akapitzlist"/>
        <w:numPr>
          <w:ilvl w:val="1"/>
          <w:numId w:val="2"/>
        </w:numPr>
        <w:spacing w:line="360" w:lineRule="auto"/>
        <w:rPr>
          <w:rFonts w:cs="Times New Roman"/>
          <w:i/>
          <w:iCs/>
        </w:rPr>
      </w:pPr>
      <w:r>
        <w:rPr>
          <w:i/>
          <w:iCs/>
        </w:rPr>
        <w:t>Krzywdzenie dziecka</w:t>
      </w:r>
      <w:r>
        <w:t xml:space="preserve"> - każde zamierzone i niezamierzone działanie lub zaniechanie działania jednostki, instytucji lub społeczeństwa jako całości i każdy rezultat takiego działania lub bezczynności, które naruszają równe prawa swobody i dzieci i/lub zakłócają ich optymalny rozwój.</w:t>
      </w:r>
    </w:p>
    <w:p w14:paraId="0E554009" w14:textId="77777777" w:rsidR="00C63783" w:rsidRDefault="00000000">
      <w:pPr>
        <w:pStyle w:val="Akapitzlist"/>
        <w:numPr>
          <w:ilvl w:val="1"/>
          <w:numId w:val="2"/>
        </w:numPr>
        <w:suppressAutoHyphens w:val="0"/>
        <w:spacing w:line="360" w:lineRule="auto"/>
        <w:rPr>
          <w:rFonts w:cs="Times New Roman"/>
          <w:i/>
          <w:iCs/>
        </w:rPr>
      </w:pPr>
      <w:r>
        <w:rPr>
          <w:rFonts w:cs="Times New Roman"/>
          <w:i/>
          <w:iCs/>
        </w:rPr>
        <w:t xml:space="preserve">Dziecko </w:t>
      </w:r>
      <w:r>
        <w:rPr>
          <w:rFonts w:cs="Times New Roman"/>
        </w:rPr>
        <w:t>– każda osoba poniżej 18 roku życia.</w:t>
      </w:r>
    </w:p>
    <w:p w14:paraId="778659DB" w14:textId="77777777" w:rsidR="00C63783" w:rsidRDefault="00000000">
      <w:pPr>
        <w:pStyle w:val="Akapitzlist"/>
        <w:numPr>
          <w:ilvl w:val="1"/>
          <w:numId w:val="2"/>
        </w:numPr>
        <w:suppressAutoHyphens w:val="0"/>
        <w:spacing w:line="360" w:lineRule="auto"/>
        <w:rPr>
          <w:i/>
          <w:iCs/>
        </w:rPr>
      </w:pPr>
      <w:r>
        <w:rPr>
          <w:rFonts w:cs="Times New Roman"/>
          <w:i/>
          <w:iCs/>
        </w:rPr>
        <w:t xml:space="preserve">Interwencja prawna </w:t>
      </w:r>
      <w:r>
        <w:rPr>
          <w:rFonts w:cs="Times New Roman"/>
        </w:rPr>
        <w:t>- zawiadomienie policji lub prokuratury o podejrzeniu popełnienia przestępstwa na szkodę dziecka lub zawiadomienie właściwego sądu rejonowego, wydziału rodzinnego i nieletnich o zagrożeniu dobra dziecka.</w:t>
      </w:r>
    </w:p>
    <w:p w14:paraId="7832166C" w14:textId="77777777" w:rsidR="00C63783" w:rsidRDefault="00000000">
      <w:pPr>
        <w:pStyle w:val="Akapitzlist"/>
        <w:numPr>
          <w:ilvl w:val="1"/>
          <w:numId w:val="2"/>
        </w:numPr>
        <w:suppressAutoHyphens w:val="0"/>
        <w:spacing w:line="360" w:lineRule="auto"/>
        <w:rPr>
          <w:i/>
          <w:iCs/>
        </w:rPr>
      </w:pPr>
      <w:r>
        <w:rPr>
          <w:i/>
          <w:iCs/>
        </w:rPr>
        <w:t>Opiekun dziecka</w:t>
      </w:r>
      <w:r>
        <w:t xml:space="preserve"> –rodzic/rodzice posiadający pełne prawa rodzicielskie lub opiekun prawny mający prawo do reprezentacji dziecka.</w:t>
      </w:r>
    </w:p>
    <w:p w14:paraId="349334C8" w14:textId="77777777" w:rsidR="00C63783" w:rsidRDefault="00000000">
      <w:pPr>
        <w:pStyle w:val="Akapitzlist"/>
        <w:numPr>
          <w:ilvl w:val="1"/>
          <w:numId w:val="2"/>
        </w:numPr>
        <w:suppressAutoHyphens w:val="0"/>
        <w:spacing w:line="360" w:lineRule="auto"/>
        <w:rPr>
          <w:i/>
          <w:iCs/>
        </w:rPr>
      </w:pPr>
      <w:r>
        <w:rPr>
          <w:i/>
          <w:iCs/>
        </w:rPr>
        <w:t>Interwencja prawna na rzecz dziecka krzywdzonego</w:t>
      </w:r>
      <w:r>
        <w:t xml:space="preserve"> – powiadomienie organów o krzywdzeniu dziecka, podejmowanie działań zgodnie z najlepszym interesem dziecka i współpracę służb zaangażowanych w ochronę dziecka krzywdzonego, zwane dalej „interwencja”.</w:t>
      </w:r>
    </w:p>
    <w:p w14:paraId="0E5CA6C4" w14:textId="77777777" w:rsidR="00C63783" w:rsidRDefault="00000000">
      <w:pPr>
        <w:pStyle w:val="Akapitzlist"/>
        <w:numPr>
          <w:ilvl w:val="1"/>
          <w:numId w:val="2"/>
        </w:numPr>
        <w:suppressAutoHyphens w:val="0"/>
        <w:spacing w:line="360" w:lineRule="auto"/>
      </w:pPr>
      <w:r>
        <w:rPr>
          <w:i/>
          <w:iCs/>
        </w:rPr>
        <w:t xml:space="preserve">Zgoda opiekuna </w:t>
      </w:r>
      <w:r>
        <w:t>- zgodę osoby uprawnionej do reprezentacji dziecka, w szczególności jego przedstawiciela ustawowego (rodzica, opiekuna prawnego) lub innej osoby uprawnionej do reprezentacji na podstawie przepisów szczególnych lub orzeczenia sądu.</w:t>
      </w:r>
    </w:p>
    <w:p w14:paraId="137652F8" w14:textId="77777777" w:rsidR="00C63783" w:rsidRDefault="00C63783">
      <w:pPr>
        <w:pageBreakBefore/>
        <w:suppressAutoHyphens w:val="0"/>
      </w:pPr>
    </w:p>
    <w:p w14:paraId="3D59BC8D" w14:textId="77777777" w:rsidR="00C63783" w:rsidRDefault="00000000">
      <w:pPr>
        <w:pStyle w:val="Akapitzlist"/>
        <w:numPr>
          <w:ilvl w:val="0"/>
          <w:numId w:val="2"/>
        </w:numPr>
        <w:suppressAutoHyphens w:val="0"/>
        <w:spacing w:line="360" w:lineRule="auto"/>
      </w:pPr>
      <w:r>
        <w:t>Rozpoznawanie i reagowanie na czynniki ryzyka krzywdzenia dzieci.</w:t>
      </w:r>
    </w:p>
    <w:p w14:paraId="36A33980" w14:textId="77777777" w:rsidR="00C63783" w:rsidRDefault="00000000">
      <w:pPr>
        <w:pStyle w:val="Akapitzlist"/>
        <w:numPr>
          <w:ilvl w:val="1"/>
          <w:numId w:val="2"/>
        </w:numPr>
        <w:suppressAutoHyphens w:val="0"/>
        <w:spacing w:line="360" w:lineRule="auto"/>
      </w:pPr>
      <w:r>
        <w:t>Pracownicy przedszkola  powinni posiadać wiedzę i w ramach wykonywania swoich obowiązków muszą zwracać uwagę na czynniki ryzyka krzywdzenia dzieci.</w:t>
      </w:r>
    </w:p>
    <w:p w14:paraId="2EE1B9E5" w14:textId="77777777" w:rsidR="00C63783" w:rsidRDefault="00000000">
      <w:pPr>
        <w:pStyle w:val="Akapitzlist"/>
        <w:numPr>
          <w:ilvl w:val="1"/>
          <w:numId w:val="2"/>
        </w:numPr>
        <w:suppressAutoHyphens w:val="0"/>
        <w:spacing w:line="360" w:lineRule="auto"/>
      </w:pPr>
      <w:r>
        <w:t>W przypadku zidentyfikowania czynników ryzyka, pracownicy placówki podejmują rozmowę z rodzicami lub opiekunami prawnymi dziecka przekazując informacje na temat dostępnej oferty wsparcia.</w:t>
      </w:r>
    </w:p>
    <w:p w14:paraId="24A54A3A" w14:textId="77777777" w:rsidR="00C63783" w:rsidRDefault="00000000">
      <w:pPr>
        <w:pStyle w:val="Akapitzlist"/>
        <w:numPr>
          <w:ilvl w:val="1"/>
          <w:numId w:val="2"/>
        </w:numPr>
        <w:suppressAutoHyphens w:val="0"/>
        <w:spacing w:line="360" w:lineRule="auto"/>
      </w:pPr>
      <w:r>
        <w:t>Pracownicy mają w obowiązku monitorować sytuację dziecka poprzez obserwacje, rozmowy z dzieckiem, rodzicami lub opiekunami prawnymi oraz instytucjami wspomagającymi ochronę tego dziecka.</w:t>
      </w:r>
    </w:p>
    <w:p w14:paraId="741D6A36" w14:textId="77777777" w:rsidR="00C63783" w:rsidRDefault="00000000">
      <w:pPr>
        <w:pStyle w:val="Akapitzlist"/>
        <w:numPr>
          <w:ilvl w:val="1"/>
          <w:numId w:val="2"/>
        </w:numPr>
        <w:suppressAutoHyphens w:val="0"/>
        <w:spacing w:line="360" w:lineRule="auto"/>
      </w:pPr>
      <w:r>
        <w:t>W przypadku stwierdzenia sytuacji krzywdzenia dziecka należy podjąć odpowiednie kroki i zapewnić mu pomoc. Pomoc ta może mieć formę bezpośredniej pomocy indywidualnej lub grupowej w placówce oraz w instytucjach, które posiadają odpowiednio wykształconą kadrę specjalistów zajmujących się wsparciem w zakresie ochrony przed krzywdzeniem, bez względu na płeć, narodowość, kolor skóry, wyznanie, poziom sprawności.</w:t>
      </w:r>
    </w:p>
    <w:p w14:paraId="27807CF9" w14:textId="77777777" w:rsidR="00C63783" w:rsidRDefault="00000000">
      <w:pPr>
        <w:pStyle w:val="Akapitzlist"/>
        <w:numPr>
          <w:ilvl w:val="1"/>
          <w:numId w:val="2"/>
        </w:numPr>
        <w:suppressAutoHyphens w:val="0"/>
        <w:spacing w:line="360" w:lineRule="auto"/>
      </w:pPr>
      <w:r>
        <w:t>Na udzielenie dziecku pomocy bezpośredniej rodzic lub opiekun prawny dziecka musi wyrazić zgodę.</w:t>
      </w:r>
    </w:p>
    <w:p w14:paraId="074730E8" w14:textId="77777777" w:rsidR="00C63783" w:rsidRDefault="00000000">
      <w:pPr>
        <w:pStyle w:val="Akapitzlist"/>
        <w:numPr>
          <w:ilvl w:val="1"/>
          <w:numId w:val="2"/>
        </w:numPr>
        <w:suppressAutoHyphens w:val="0"/>
        <w:spacing w:line="360" w:lineRule="auto"/>
      </w:pPr>
      <w:r>
        <w:t xml:space="preserve">Wszelkie działania związane z kontaktem z dzieckiem muszą odbywać się z poszanowaniem prawa do ochrony prywatności tego dziecka. </w:t>
      </w:r>
    </w:p>
    <w:p w14:paraId="512BDC98" w14:textId="77777777" w:rsidR="00C63783" w:rsidRDefault="00000000">
      <w:pPr>
        <w:pStyle w:val="Akapitzlist"/>
        <w:numPr>
          <w:ilvl w:val="1"/>
          <w:numId w:val="2"/>
        </w:numPr>
        <w:suppressAutoHyphens w:val="0"/>
        <w:spacing w:line="360" w:lineRule="auto"/>
      </w:pPr>
      <w:r>
        <w:t>W trakcie kontaktu z dziećmi, pracownicy jednostki zwracają się do dzieci z szacunkiem, używają prostego języka, dostosowanego do możliwości dziecka.</w:t>
      </w:r>
    </w:p>
    <w:p w14:paraId="1ABA826C" w14:textId="77777777" w:rsidR="00C63783" w:rsidRDefault="00000000">
      <w:pPr>
        <w:pStyle w:val="Akapitzlist"/>
        <w:numPr>
          <w:ilvl w:val="0"/>
          <w:numId w:val="2"/>
        </w:numPr>
        <w:suppressAutoHyphens w:val="0"/>
        <w:spacing w:line="360" w:lineRule="auto"/>
      </w:pPr>
      <w:r>
        <w:t>Bezpieczne relację między personelem a dzieckiem.</w:t>
      </w:r>
    </w:p>
    <w:p w14:paraId="002A1C7D" w14:textId="77777777" w:rsidR="00C63783" w:rsidRDefault="00000000">
      <w:pPr>
        <w:pStyle w:val="Akapitzlist"/>
        <w:numPr>
          <w:ilvl w:val="1"/>
          <w:numId w:val="2"/>
        </w:numPr>
        <w:suppressAutoHyphens w:val="0"/>
        <w:spacing w:line="360" w:lineRule="auto"/>
      </w:pPr>
      <w:r>
        <w:t>Pracownicy są zobowiązani dbać o bezpieczeństwo dzieci podczas pobytu w placówce.</w:t>
      </w:r>
    </w:p>
    <w:p w14:paraId="6A93A42D" w14:textId="77777777" w:rsidR="00C63783" w:rsidRDefault="00000000">
      <w:pPr>
        <w:pStyle w:val="Akapitzlist"/>
        <w:numPr>
          <w:ilvl w:val="1"/>
          <w:numId w:val="2"/>
        </w:numPr>
        <w:suppressAutoHyphens w:val="0"/>
        <w:spacing w:line="360" w:lineRule="auto"/>
      </w:pPr>
      <w:r>
        <w:t xml:space="preserve">Monitorowanie sytuacji i dbanie o dobro dziecka jest nieodłącznym elementem pracy opiekuna w przedszkolu. </w:t>
      </w:r>
    </w:p>
    <w:p w14:paraId="3D0E381A" w14:textId="77777777" w:rsidR="00C63783" w:rsidRDefault="00000000">
      <w:pPr>
        <w:pStyle w:val="Akapitzlist"/>
        <w:numPr>
          <w:ilvl w:val="1"/>
          <w:numId w:val="2"/>
        </w:numPr>
        <w:suppressAutoHyphens w:val="0"/>
        <w:spacing w:line="360" w:lineRule="auto"/>
      </w:pPr>
      <w:r>
        <w:t>Dopuszczalna forma bezpośredniego kontaktu z dzieckiem oparta jest wyłącznie na poszanowaniu praw dziecka z zachowaniem jego intymności.</w:t>
      </w:r>
    </w:p>
    <w:p w14:paraId="658B18EE" w14:textId="77777777" w:rsidR="00C63783" w:rsidRDefault="00000000">
      <w:pPr>
        <w:pStyle w:val="Akapitzlist"/>
        <w:numPr>
          <w:ilvl w:val="1"/>
          <w:numId w:val="2"/>
        </w:numPr>
        <w:suppressAutoHyphens w:val="0"/>
        <w:spacing w:line="360" w:lineRule="auto"/>
      </w:pPr>
      <w:r>
        <w:t>Dzieci powinny być samodzielne w załatwieniu swoich potrzeb fizjologicznych. Personel pomaga małym dzieciom (za ich zgodą) w ubieraniu i rozbieraniu się. Na prośbę małego dziecka może być mu udzielona pomoc w wykonaniu czynności higienicznych. Dbając o zapewnienie dziecku komfortu psychicznego i fizycznego, w przypadku zabrudzenia się ( moczem, kałem, wymiocinami lub inne) dziecko jest myte i przebierane w suche ubranie przez personel pomocniczy. Opiekunowie podpisują zgodę na udzielanie potrzeb higienicznych. (załącznik nr 5)</w:t>
      </w:r>
    </w:p>
    <w:p w14:paraId="24485A59" w14:textId="77777777" w:rsidR="00C63783" w:rsidRDefault="00000000">
      <w:pPr>
        <w:pStyle w:val="Akapitzlist"/>
        <w:numPr>
          <w:ilvl w:val="1"/>
          <w:numId w:val="2"/>
        </w:numPr>
        <w:suppressAutoHyphens w:val="0"/>
        <w:spacing w:line="360" w:lineRule="auto"/>
      </w:pPr>
      <w:r>
        <w:t>Pomoc dziecku opiera się na jego rozwoju.</w:t>
      </w:r>
    </w:p>
    <w:p w14:paraId="06BED3CA" w14:textId="77777777" w:rsidR="00C63783" w:rsidRDefault="00000000">
      <w:pPr>
        <w:pStyle w:val="Akapitzlist"/>
        <w:numPr>
          <w:ilvl w:val="1"/>
          <w:numId w:val="2"/>
        </w:numPr>
        <w:suppressAutoHyphens w:val="0"/>
        <w:spacing w:line="360" w:lineRule="auto"/>
      </w:pPr>
      <w:r>
        <w:lastRenderedPageBreak/>
        <w:t xml:space="preserve">Nauczyciele mają obowiązek organizować zajęcia w taki sposób, aby rozwijały ich wiedzę, umiejętności rozpoznawcze oraz zainteresowania (tzw. wszechstronny rozwój). </w:t>
      </w:r>
    </w:p>
    <w:p w14:paraId="61CF9C7C" w14:textId="77777777" w:rsidR="00C63783" w:rsidRDefault="00000000">
      <w:pPr>
        <w:pStyle w:val="Akapitzlist"/>
        <w:numPr>
          <w:ilvl w:val="1"/>
          <w:numId w:val="2"/>
        </w:numPr>
        <w:suppressAutoHyphens w:val="0"/>
        <w:spacing w:line="360" w:lineRule="auto"/>
      </w:pPr>
      <w:r>
        <w:t>Zajęcia należy prowadzić w taki sposób, aby były dostosowywane do ich potrzeb i możliwości dzieci, w szczególności jeżeli mowa o dzieciach z niepełnosprawnościami.</w:t>
      </w:r>
    </w:p>
    <w:p w14:paraId="74B33269" w14:textId="77777777" w:rsidR="00C63783" w:rsidRDefault="00000000">
      <w:pPr>
        <w:pStyle w:val="Akapitzlist"/>
        <w:numPr>
          <w:ilvl w:val="1"/>
          <w:numId w:val="2"/>
        </w:numPr>
        <w:suppressAutoHyphens w:val="0"/>
        <w:spacing w:line="360" w:lineRule="auto"/>
      </w:pPr>
      <w:r>
        <w:t xml:space="preserve">Personel ma w obowiązku wspierać dzieci i pomagać w prawidłowym rozwoju intelektualnym. Komunikacja pomiędzy pracownikiem a dzieckiem oparta jest na zasadach kulturalnego zachowania i wzajemnego szacunku. </w:t>
      </w:r>
    </w:p>
    <w:p w14:paraId="19A1DF88" w14:textId="77777777" w:rsidR="00C63783" w:rsidRDefault="00000000">
      <w:pPr>
        <w:pStyle w:val="Akapitzlist"/>
        <w:numPr>
          <w:ilvl w:val="1"/>
          <w:numId w:val="2"/>
        </w:numPr>
        <w:suppressAutoHyphens w:val="0"/>
        <w:spacing w:line="360" w:lineRule="auto"/>
      </w:pPr>
      <w:r>
        <w:t xml:space="preserve">Podstawowym elementem wychowania jest prawidłowa postawa dziecka, tj. odpowiednie wyrażanie emocji (niekrzywdzące innych), unikanie niestosownych </w:t>
      </w:r>
      <w:proofErr w:type="spellStart"/>
      <w:r>
        <w:t>zachowań</w:t>
      </w:r>
      <w:proofErr w:type="spellEnd"/>
      <w:r>
        <w:t>, w których skład wchodzi agresja oraz zasady dobrego wychowania, a także wzajemnego szacunku, zrozumienia i akceptowania.</w:t>
      </w:r>
    </w:p>
    <w:p w14:paraId="720921C5" w14:textId="77777777" w:rsidR="00C63783" w:rsidRDefault="00000000">
      <w:pPr>
        <w:pStyle w:val="Akapitzlist"/>
        <w:numPr>
          <w:ilvl w:val="1"/>
          <w:numId w:val="2"/>
        </w:numPr>
        <w:suppressAutoHyphens w:val="0"/>
        <w:spacing w:line="360" w:lineRule="auto"/>
      </w:pPr>
      <w:r>
        <w:t xml:space="preserve">Placówka nie dopuszcza upokarzania i poniżania innych osób, takich jak wzajemna agresja, przemoc fizyczna i psychiczna. </w:t>
      </w:r>
    </w:p>
    <w:p w14:paraId="636179B3" w14:textId="77777777" w:rsidR="00C63783" w:rsidRDefault="00000000">
      <w:pPr>
        <w:pStyle w:val="Akapitzlist"/>
        <w:numPr>
          <w:ilvl w:val="1"/>
          <w:numId w:val="2"/>
        </w:numPr>
        <w:suppressAutoHyphens w:val="0"/>
        <w:spacing w:line="360" w:lineRule="auto"/>
      </w:pPr>
      <w:r>
        <w:t xml:space="preserve">Komunikacja dzieci w trakcie wycieczek, spacerów i innych form spędzania czasu poza budynkiem placówki, jest ściśle określona. Nie dopuszcza się do kontaktów dzieci z osobami obcymi. </w:t>
      </w:r>
    </w:p>
    <w:p w14:paraId="2D86C10A" w14:textId="77777777" w:rsidR="00C63783" w:rsidRDefault="00000000">
      <w:pPr>
        <w:pStyle w:val="Akapitzlist"/>
        <w:numPr>
          <w:ilvl w:val="1"/>
          <w:numId w:val="2"/>
        </w:numPr>
        <w:suppressAutoHyphens w:val="0"/>
        <w:spacing w:line="360" w:lineRule="auto"/>
      </w:pPr>
      <w:r>
        <w:t xml:space="preserve">Obowiązkiem wychowawcy  jest sprawowanie ciągłego nadzoru nad dziećmi. </w:t>
      </w:r>
    </w:p>
    <w:p w14:paraId="25A85D86" w14:textId="77777777" w:rsidR="00C63783" w:rsidRDefault="00000000">
      <w:pPr>
        <w:pStyle w:val="Akapitzlist"/>
        <w:numPr>
          <w:ilvl w:val="1"/>
          <w:numId w:val="2"/>
        </w:numPr>
        <w:suppressAutoHyphens w:val="0"/>
        <w:spacing w:line="360" w:lineRule="auto"/>
      </w:pPr>
      <w:r>
        <w:t>Dzieci zapoznawane są z tym, jakie zachowania są niedozwolone między dzieckiem, a osobą dorosłą.</w:t>
      </w:r>
    </w:p>
    <w:p w14:paraId="47189CB2" w14:textId="77777777" w:rsidR="00C63783" w:rsidRDefault="00000000">
      <w:pPr>
        <w:pStyle w:val="Akapitzlist"/>
        <w:numPr>
          <w:ilvl w:val="0"/>
          <w:numId w:val="2"/>
        </w:numPr>
        <w:spacing w:line="360" w:lineRule="auto"/>
      </w:pPr>
      <w:r>
        <w:t>Procedury interwencji w przypadku krzywdzenia dziecka.</w:t>
      </w:r>
    </w:p>
    <w:p w14:paraId="1640294A" w14:textId="77777777" w:rsidR="00C63783" w:rsidRDefault="00000000">
      <w:pPr>
        <w:pStyle w:val="Akapitzlist"/>
        <w:numPr>
          <w:ilvl w:val="1"/>
          <w:numId w:val="2"/>
        </w:numPr>
        <w:spacing w:line="360" w:lineRule="auto"/>
      </w:pPr>
      <w:r>
        <w:t>Pracownik, który sprawuje opiekę nad dzieckiem przyjmuje informację, zapewniając dyskrecję i bezpieczeństwo zgłaszającemu poprzez wysłuchanie podopiecznego.</w:t>
      </w:r>
    </w:p>
    <w:p w14:paraId="367CC071" w14:textId="77777777" w:rsidR="00C63783" w:rsidRDefault="00000000">
      <w:pPr>
        <w:pStyle w:val="Akapitzlist"/>
        <w:numPr>
          <w:ilvl w:val="1"/>
          <w:numId w:val="2"/>
        </w:numPr>
        <w:spacing w:line="360" w:lineRule="auto"/>
      </w:pPr>
      <w:r>
        <w:t xml:space="preserve">Nauczyciel informuje o zaistniałej sytuacji lub zdarzeniu odpowiednią osobę wyznaczoną, która jest przeszkolona z zakresu udzielania wsparcia dzieciom, np. wychowawcę grupy lub psychologa. </w:t>
      </w:r>
    </w:p>
    <w:p w14:paraId="6AEF909B" w14:textId="77777777" w:rsidR="00C63783" w:rsidRDefault="00000000">
      <w:pPr>
        <w:pStyle w:val="Akapitzlist"/>
        <w:numPr>
          <w:ilvl w:val="1"/>
          <w:numId w:val="2"/>
        </w:numPr>
        <w:spacing w:line="360" w:lineRule="auto"/>
      </w:pPr>
      <w:r>
        <w:t>Jeżeli stan dziecka tego wymaga i wskazuje na zagrożenie jego zdrowia i/lub życia, dyrektor lub wychowawca wzywa lekarza do placówki.</w:t>
      </w:r>
    </w:p>
    <w:p w14:paraId="038B772F" w14:textId="77777777" w:rsidR="00C63783" w:rsidRDefault="00000000">
      <w:pPr>
        <w:pStyle w:val="Akapitzlist"/>
        <w:numPr>
          <w:ilvl w:val="1"/>
          <w:numId w:val="2"/>
        </w:numPr>
        <w:spacing w:line="360" w:lineRule="auto"/>
      </w:pPr>
      <w:r>
        <w:t xml:space="preserve">Osoba zajmująca się sprawą podejrzenia krzywdzenia dziecka, dbając o dyskrecję i komfort, przeprowadza z rodzicami / opiekunami prawnymi poszkodowanego rozmowę w celu ustalenia (o ile jest to możliwe) okoliczności zdarzenia i rodzaju przemocy używanej wobec niego (gdzie, kiedy doszło do zdarzenia lub zdarzeń, jaka była ich częstotliwość). </w:t>
      </w:r>
    </w:p>
    <w:p w14:paraId="1867F6B5" w14:textId="77777777" w:rsidR="00C63783" w:rsidRDefault="00000000">
      <w:pPr>
        <w:pStyle w:val="Akapitzlist"/>
        <w:numPr>
          <w:ilvl w:val="1"/>
          <w:numId w:val="2"/>
        </w:numPr>
        <w:spacing w:line="360" w:lineRule="auto"/>
      </w:pPr>
      <w:r>
        <w:t>Pracownik placówki, najczęściej pedagog lub psycholog zawiadamia lub/i wzywa do przedszkola /  rodzica/opiekuna prawnego/osobę z najbliższej rodziny pokrzywdzonego niebędącego sprawcą przemocy.</w:t>
      </w:r>
    </w:p>
    <w:p w14:paraId="67702CCF" w14:textId="77777777" w:rsidR="00C63783" w:rsidRDefault="00000000">
      <w:pPr>
        <w:pStyle w:val="Akapitzlist"/>
        <w:numPr>
          <w:ilvl w:val="1"/>
          <w:numId w:val="2"/>
        </w:numPr>
        <w:spacing w:line="360" w:lineRule="auto"/>
      </w:pPr>
      <w:r>
        <w:lastRenderedPageBreak/>
        <w:t>Dyrektor podejmuje decyzję o przekazaniu informacji do odpowiedniej instytucji, która wszczyna procedury  „Niebieskiej Karty”.</w:t>
      </w:r>
    </w:p>
    <w:p w14:paraId="5573DDBC" w14:textId="77777777" w:rsidR="00C63783" w:rsidRDefault="00000000">
      <w:pPr>
        <w:pStyle w:val="Akapitzlist"/>
        <w:numPr>
          <w:ilvl w:val="1"/>
          <w:numId w:val="2"/>
        </w:numPr>
        <w:spacing w:line="360" w:lineRule="auto"/>
      </w:pPr>
      <w:r>
        <w:t xml:space="preserve">W przypadku podejrzenia, że zagrożone jest dobro dziecka, niezwłocznie powiadamia się Sąd Rejonowy, Wydział Rodzinny i Nieletnich (interwencja prawna). W sytuacji podejrzenia czynu karalnego dyrektor zobowiązany jest powiadomić policję (interwencja prawna na rzecz dziecka krzywdzonego). </w:t>
      </w:r>
    </w:p>
    <w:p w14:paraId="590E5BA6" w14:textId="77777777" w:rsidR="00C63783" w:rsidRDefault="00000000">
      <w:pPr>
        <w:pStyle w:val="Akapitzlist"/>
        <w:numPr>
          <w:ilvl w:val="0"/>
          <w:numId w:val="2"/>
        </w:numPr>
        <w:spacing w:line="360" w:lineRule="auto"/>
      </w:pPr>
      <w:r>
        <w:t>Procedury postępowania w przypadku agresji w przedszkolu.</w:t>
      </w:r>
    </w:p>
    <w:p w14:paraId="16DECDCB" w14:textId="77777777" w:rsidR="00C63783" w:rsidRDefault="00000000">
      <w:pPr>
        <w:pStyle w:val="Akapitzlist"/>
        <w:numPr>
          <w:ilvl w:val="1"/>
          <w:numId w:val="2"/>
        </w:numPr>
        <w:spacing w:line="360" w:lineRule="auto"/>
      </w:pPr>
      <w:r>
        <w:t xml:space="preserve">W przypadku wystąpienia agresji dziecka względem innego podopiecznego, wychowawca opatruje powierzchowne rany i wzywa rodzica / opiekuna prawnego (jeżeli zachodzi taka konieczność. </w:t>
      </w:r>
    </w:p>
    <w:p w14:paraId="7C899A17" w14:textId="77777777" w:rsidR="00C63783" w:rsidRDefault="00000000">
      <w:pPr>
        <w:pStyle w:val="Akapitzlist"/>
        <w:numPr>
          <w:ilvl w:val="1"/>
          <w:numId w:val="2"/>
        </w:numPr>
        <w:spacing w:line="360" w:lineRule="auto"/>
      </w:pPr>
      <w:r>
        <w:t xml:space="preserve">Wychowawca informuje o zdarzeniu pedagoga/psychologa lub/i dyrektora placówki i podejmuje odpowiedniego kroki, aby zadbać o bezpieczeństwo dziecka. </w:t>
      </w:r>
    </w:p>
    <w:p w14:paraId="45E97125" w14:textId="77777777" w:rsidR="00C63783" w:rsidRDefault="00000000">
      <w:pPr>
        <w:pStyle w:val="Akapitzlist"/>
        <w:numPr>
          <w:ilvl w:val="1"/>
          <w:numId w:val="2"/>
        </w:numPr>
        <w:spacing w:line="360" w:lineRule="auto"/>
      </w:pPr>
      <w:r>
        <w:t xml:space="preserve">Jeżeli stan dziecka wskazuje na zagrożenie jego zdrowia i/lub życia należy wezwać lekarza. </w:t>
      </w:r>
    </w:p>
    <w:p w14:paraId="27A67DF9" w14:textId="77777777" w:rsidR="00C63783" w:rsidRDefault="00000000">
      <w:pPr>
        <w:pStyle w:val="Akapitzlist"/>
        <w:numPr>
          <w:ilvl w:val="1"/>
          <w:numId w:val="2"/>
        </w:numPr>
        <w:spacing w:line="360" w:lineRule="auto"/>
      </w:pPr>
      <w:r>
        <w:t xml:space="preserve">Jeżeli zaistniała sytuacja zawiera akt agresji, przemocy, ma znamiona przestępstwa lub czynu karalnego, wzywani są do placówki rodzice / opiekunowie prawni. </w:t>
      </w:r>
    </w:p>
    <w:p w14:paraId="393B71A7" w14:textId="77777777" w:rsidR="00C63783" w:rsidRDefault="00000000">
      <w:pPr>
        <w:pStyle w:val="Akapitzlist"/>
        <w:numPr>
          <w:ilvl w:val="1"/>
          <w:numId w:val="2"/>
        </w:numPr>
        <w:spacing w:line="360" w:lineRule="auto"/>
      </w:pPr>
      <w:r>
        <w:t xml:space="preserve">Jeśli zaistniała sytuacja nie ma w sobie aktu agresji lub przemocy, wychowawca klasy,  psycholog/pedagog przeprowadza rozmowę z rodzicami / opiekunami prawnymi w najszybszym możliwym terminie. </w:t>
      </w:r>
    </w:p>
    <w:p w14:paraId="3883F659" w14:textId="77777777" w:rsidR="00C63783" w:rsidRDefault="00000000">
      <w:pPr>
        <w:pStyle w:val="Akapitzlist"/>
        <w:numPr>
          <w:ilvl w:val="1"/>
          <w:numId w:val="2"/>
        </w:numPr>
        <w:spacing w:line="360" w:lineRule="auto"/>
      </w:pPr>
      <w:r>
        <w:t xml:space="preserve"> Wraz z rodzicami/opiekunami prawnymi ustala się działania wobec sprawcy (np. rozmowy z wychowawcą, rozmowy z pedagogiem, terapia psychologiczna, monitoring zachowania prowadzony przez wychowawcę), wobec poszkodowanego (np. rozmowy z wychowawcą, rozmowy z pedagogiem, terapia psychologiczna, formy rekompensaty strat – przykładowo zadośćuczynienie) oraz świadków (np. rozmowy wychowawcze z opiekunem grupy, rozmowa z psychologiem/pedagogiem).</w:t>
      </w:r>
    </w:p>
    <w:p w14:paraId="398E96A3" w14:textId="77777777" w:rsidR="00C63783" w:rsidRDefault="00000000">
      <w:pPr>
        <w:pStyle w:val="Akapitzlist"/>
        <w:numPr>
          <w:ilvl w:val="1"/>
          <w:numId w:val="2"/>
        </w:numPr>
        <w:spacing w:line="360" w:lineRule="auto"/>
      </w:pPr>
      <w:r>
        <w:t xml:space="preserve">Jeśli rodzice/opiekunowie prawni małoletniego sprawcy nie współpracują z placówką, akty agresji lub przemocy powtarzają się, dyrektor ma w obowiązku skierować wniosek do sądu rodzinnego o wgląd w sytuację dziecka i rodziny. </w:t>
      </w:r>
    </w:p>
    <w:p w14:paraId="2E35D10B" w14:textId="77777777" w:rsidR="00C63783" w:rsidRDefault="00000000">
      <w:pPr>
        <w:pStyle w:val="Akapitzlist"/>
        <w:numPr>
          <w:ilvl w:val="0"/>
          <w:numId w:val="2"/>
        </w:numPr>
        <w:spacing w:line="360" w:lineRule="auto"/>
      </w:pPr>
      <w:r>
        <w:t>Procedury postępowania w przypadku podejrzenia, gdy dziecko jest krzywdzone przez pracownika przedszkola.</w:t>
      </w:r>
    </w:p>
    <w:p w14:paraId="61A16710" w14:textId="77777777" w:rsidR="00C63783" w:rsidRDefault="00000000">
      <w:pPr>
        <w:pStyle w:val="Akapitzlist"/>
        <w:numPr>
          <w:ilvl w:val="1"/>
          <w:numId w:val="2"/>
        </w:numPr>
        <w:spacing w:line="360" w:lineRule="auto"/>
      </w:pPr>
      <w:r>
        <w:t xml:space="preserve">W przypadku podejrzenia, że dziecko może być krzywdzone przez innego pracownika lub jeżeli pracownik jest świadkiem krzywdzenia dziecka przez personel, należy podjąć działania mające na celu przerwania tego zdarzenia oraz wyjaśnienie okoliczności zdarzenia. </w:t>
      </w:r>
    </w:p>
    <w:p w14:paraId="07FBC960" w14:textId="77777777" w:rsidR="00C63783" w:rsidRDefault="00000000">
      <w:pPr>
        <w:pStyle w:val="Akapitzlist"/>
        <w:numPr>
          <w:ilvl w:val="1"/>
          <w:numId w:val="2"/>
        </w:numPr>
        <w:spacing w:line="360" w:lineRule="auto"/>
      </w:pPr>
      <w:r>
        <w:t xml:space="preserve">Z zaistniałej sytuacji należy sporządzić notatkę służbową i przekazać uzyskaną informację </w:t>
      </w:r>
      <w:r>
        <w:lastRenderedPageBreak/>
        <w:t xml:space="preserve">do dyrektora placówki. </w:t>
      </w:r>
    </w:p>
    <w:p w14:paraId="61692551" w14:textId="77777777" w:rsidR="00C63783" w:rsidRDefault="00000000">
      <w:pPr>
        <w:pStyle w:val="Akapitzlist"/>
        <w:numPr>
          <w:ilvl w:val="1"/>
          <w:numId w:val="2"/>
        </w:numPr>
        <w:spacing w:line="360" w:lineRule="auto"/>
      </w:pPr>
      <w:r>
        <w:t>Dyrektor podejmuje odpowiednie środki zapobiegawcze oraz dyskrecję, następnie przeprowadza rozmowę z pracownikiem. W przypadku potwierdzenia krzywdzenia dziecka, dyrektor sporządza z pracownikiem pisemny kontrakt lub protokół ustaleń. Dokument ten powinien zawierać szczegółowy opis sytuacji oraz rozwiązania, które mają zapobiec dalszemu krzywdzeniu dziecka przez pracownika. W ostateczności, dyrektor stosuje środki dyscyplinujące, takie jak upomnienie lub nagana.</w:t>
      </w:r>
    </w:p>
    <w:p w14:paraId="19C96C2B" w14:textId="77777777" w:rsidR="00C63783" w:rsidRDefault="00000000">
      <w:pPr>
        <w:pStyle w:val="Akapitzlist"/>
        <w:numPr>
          <w:ilvl w:val="1"/>
          <w:numId w:val="2"/>
        </w:numPr>
        <w:spacing w:line="360" w:lineRule="auto"/>
      </w:pPr>
      <w:r>
        <w:t xml:space="preserve">W uzasadnionych przypadkach dyrektor wdraża wobec pracownika postępowanie dyscyplinarne. </w:t>
      </w:r>
    </w:p>
    <w:p w14:paraId="5F477BFF" w14:textId="77777777" w:rsidR="00C63783" w:rsidRDefault="00000000">
      <w:pPr>
        <w:pStyle w:val="Akapitzlist"/>
        <w:numPr>
          <w:ilvl w:val="1"/>
          <w:numId w:val="2"/>
        </w:numPr>
        <w:spacing w:line="360" w:lineRule="auto"/>
      </w:pPr>
      <w:r>
        <w:t xml:space="preserve">W przypadku podejrzenia, że dziecko jest pokrzywdzone przestępstwem dyrektor składa zawiadomienie do organów ścigania. </w:t>
      </w:r>
    </w:p>
    <w:p w14:paraId="546CBF53" w14:textId="77777777" w:rsidR="00C63783" w:rsidRDefault="00000000">
      <w:pPr>
        <w:pStyle w:val="Akapitzlist"/>
        <w:numPr>
          <w:ilvl w:val="1"/>
          <w:numId w:val="2"/>
        </w:numPr>
        <w:spacing w:line="360" w:lineRule="auto"/>
      </w:pPr>
      <w:r>
        <w:t>Dziecku, jako ofierze, należy zapewnić opiekę psychologa/pedagoga.</w:t>
      </w:r>
    </w:p>
    <w:p w14:paraId="6AF4BD40" w14:textId="77777777" w:rsidR="00C63783" w:rsidRDefault="00000000">
      <w:pPr>
        <w:pStyle w:val="Akapitzlist"/>
        <w:numPr>
          <w:ilvl w:val="0"/>
          <w:numId w:val="2"/>
        </w:numPr>
        <w:spacing w:line="360" w:lineRule="auto"/>
      </w:pPr>
      <w:r>
        <w:t>Rekrutacja nowych pracowników.</w:t>
      </w:r>
    </w:p>
    <w:p w14:paraId="4A0D21E2" w14:textId="77777777" w:rsidR="00C63783" w:rsidRDefault="00000000">
      <w:pPr>
        <w:pStyle w:val="Akapitzlist"/>
        <w:numPr>
          <w:ilvl w:val="1"/>
          <w:numId w:val="2"/>
        </w:numPr>
        <w:spacing w:line="360" w:lineRule="auto"/>
        <w:jc w:val="both"/>
      </w:pPr>
      <w:r>
        <w:t>Placówka zapewnia rekrutację pracowników na określonych zasadach.</w:t>
      </w:r>
    </w:p>
    <w:p w14:paraId="74D9A8A6" w14:textId="77777777" w:rsidR="00C63783" w:rsidRDefault="00000000">
      <w:pPr>
        <w:pStyle w:val="Akapitzlist"/>
        <w:numPr>
          <w:ilvl w:val="1"/>
          <w:numId w:val="2"/>
        </w:numPr>
        <w:spacing w:line="360" w:lineRule="auto"/>
        <w:jc w:val="both"/>
      </w:pPr>
      <w:r>
        <w:t>Rekrutacja odbywa się zgodnie z zasadami, a kandydat składa odpowiednie dokumenty i zaświadczenie poświadczające jego wykształcenie, dodatkowo doświadczenie zawodowe (o ile takie posiada).</w:t>
      </w:r>
    </w:p>
    <w:p w14:paraId="5D27E86E" w14:textId="77777777" w:rsidR="00C63783" w:rsidRDefault="00000000">
      <w:pPr>
        <w:pStyle w:val="Akapitzlist"/>
        <w:numPr>
          <w:ilvl w:val="1"/>
          <w:numId w:val="2"/>
        </w:numPr>
        <w:spacing w:line="360" w:lineRule="auto"/>
        <w:jc w:val="both"/>
      </w:pPr>
      <w:r>
        <w:t>W trakcie rozmowy z nowym pracownikiem informowany jest on o wdrożonej Polityce ochrony dzieci.</w:t>
      </w:r>
    </w:p>
    <w:p w14:paraId="5F0CB52D" w14:textId="77777777" w:rsidR="00C63783" w:rsidRDefault="00000000">
      <w:pPr>
        <w:pStyle w:val="Akapitzlist"/>
        <w:numPr>
          <w:ilvl w:val="1"/>
          <w:numId w:val="2"/>
        </w:numPr>
        <w:spacing w:line="360" w:lineRule="auto"/>
        <w:jc w:val="both"/>
      </w:pPr>
      <w:r>
        <w:t>Przed przystąpieniem do pracy wybrany kandydat, oprócz innych wymaganych przepisami prawa dokumentów, składa oświadczenie dotyczące niekaralności za przestępstwa przeciwko wolności seksualnej i obyczajności oraz przestępstwa na szkodę małoletniego, oraz o toczących się względem niego postępowaniach karnych.</w:t>
      </w:r>
    </w:p>
    <w:p w14:paraId="058F6ACC" w14:textId="77777777" w:rsidR="00C63783" w:rsidRDefault="00000000">
      <w:pPr>
        <w:pStyle w:val="Akapitzlist"/>
        <w:numPr>
          <w:ilvl w:val="1"/>
          <w:numId w:val="2"/>
        </w:numPr>
        <w:spacing w:line="360" w:lineRule="auto"/>
        <w:jc w:val="both"/>
      </w:pPr>
      <w:r>
        <w:t>Dyrektor ma obowiązek, przed zatrudnieniem, sprawdzić przyszłego pracownika w Rejestrze Sprawców Przestępstw na Tle Seksualnym.</w:t>
      </w:r>
    </w:p>
    <w:p w14:paraId="6A00D9B7" w14:textId="77777777" w:rsidR="00C63783" w:rsidRDefault="00000000">
      <w:pPr>
        <w:pStyle w:val="Akapitzlist"/>
        <w:numPr>
          <w:ilvl w:val="1"/>
          <w:numId w:val="2"/>
        </w:numPr>
        <w:spacing w:line="360" w:lineRule="auto"/>
        <w:jc w:val="both"/>
      </w:pPr>
      <w:r>
        <w:t>Nowo przyjęty pracownik lub współpracownik zapoznaje się z zapisami Polityki, regulaminem pracy, zasadami przestrzegania praw dziecka oraz zasadami ochrony i przetwarzania danych osobowych. Zapoznanie się z wymienionymi powyżej zasadami potwierdza własnoręcznym podpisem.</w:t>
      </w:r>
    </w:p>
    <w:p w14:paraId="3DAD37DE" w14:textId="77777777" w:rsidR="00C63783" w:rsidRDefault="00000000">
      <w:pPr>
        <w:pStyle w:val="Akapitzlist"/>
        <w:numPr>
          <w:ilvl w:val="0"/>
          <w:numId w:val="2"/>
        </w:numPr>
        <w:spacing w:line="360" w:lineRule="auto"/>
        <w:jc w:val="both"/>
      </w:pPr>
      <w:r>
        <w:t>Wdrożenie Polityki ochrony dzieci oraz monitoring.</w:t>
      </w:r>
    </w:p>
    <w:p w14:paraId="39451930" w14:textId="77777777" w:rsidR="00C63783" w:rsidRDefault="00000000">
      <w:pPr>
        <w:pStyle w:val="Akapitzlist"/>
        <w:numPr>
          <w:ilvl w:val="1"/>
          <w:numId w:val="2"/>
        </w:numPr>
        <w:spacing w:line="360" w:lineRule="auto"/>
        <w:jc w:val="both"/>
      </w:pPr>
      <w:r>
        <w:t>Polityka ochrony dzieci w PS wchodzi w życie w chwili wdrożenia dokumentu. Treść powinna być opublikowana całemu personelowi. Każda osoba, która zapoznała się z dokumentem zobowiązana jest podpisać oświadczenie (załącznik nr 1).</w:t>
      </w:r>
    </w:p>
    <w:p w14:paraId="2AE4229A" w14:textId="77777777" w:rsidR="00C63783" w:rsidRDefault="00000000">
      <w:pPr>
        <w:pStyle w:val="Akapitzlist"/>
        <w:numPr>
          <w:ilvl w:val="1"/>
          <w:numId w:val="2"/>
        </w:numPr>
        <w:spacing w:line="360" w:lineRule="auto"/>
        <w:jc w:val="both"/>
      </w:pPr>
      <w:r>
        <w:t xml:space="preserve">Pełna treść dokumentu  jest dostępna dla wszystkich </w:t>
      </w:r>
      <w:r>
        <w:lastRenderedPageBreak/>
        <w:t xml:space="preserve">pracowników/współpracowników placówki. </w:t>
      </w:r>
    </w:p>
    <w:p w14:paraId="0D103176" w14:textId="77777777" w:rsidR="00C63783" w:rsidRDefault="00000000">
      <w:pPr>
        <w:pStyle w:val="Akapitzlist"/>
        <w:numPr>
          <w:ilvl w:val="1"/>
          <w:numId w:val="2"/>
        </w:numPr>
        <w:spacing w:line="360" w:lineRule="auto"/>
        <w:jc w:val="both"/>
      </w:pPr>
      <w:r>
        <w:t>Dyrekcja, z momentem opublikowania Polityki, zobowiązana jest wyznaczyć koordynatora odpowiedzialnego za koordynację wdrożenia i przestrzegania zapisów Polityki ochrony dzieci.</w:t>
      </w:r>
    </w:p>
    <w:p w14:paraId="4146223B" w14:textId="77777777" w:rsidR="00C63783" w:rsidRDefault="00000000">
      <w:pPr>
        <w:pStyle w:val="Akapitzlist"/>
        <w:numPr>
          <w:ilvl w:val="1"/>
          <w:numId w:val="2"/>
        </w:numPr>
        <w:spacing w:line="360" w:lineRule="auto"/>
        <w:jc w:val="both"/>
      </w:pPr>
      <w:r>
        <w:t xml:space="preserve">Na podstawie wyników konsultacji i ankiety (załącznik nr 3), koordynator zobowiązany jest, nie rzadziej niż raz na dwa lata, aktualizować dokument. </w:t>
      </w:r>
    </w:p>
    <w:p w14:paraId="3A9C0B46" w14:textId="77777777" w:rsidR="00C63783" w:rsidRDefault="00000000">
      <w:pPr>
        <w:pStyle w:val="Akapitzlist"/>
        <w:numPr>
          <w:ilvl w:val="1"/>
          <w:numId w:val="2"/>
        </w:numPr>
        <w:spacing w:line="360" w:lineRule="auto"/>
        <w:jc w:val="both"/>
      </w:pPr>
      <w:r>
        <w:t>Każda zmiana powinna być niezwłocznie przekazana całemu personelowi PS.</w:t>
      </w:r>
    </w:p>
    <w:p w14:paraId="0F694E1B" w14:textId="77777777" w:rsidR="00C63783" w:rsidRDefault="00000000">
      <w:pPr>
        <w:pStyle w:val="Akapitzlist"/>
        <w:numPr>
          <w:ilvl w:val="0"/>
          <w:numId w:val="2"/>
        </w:numPr>
        <w:spacing w:line="360" w:lineRule="auto"/>
        <w:jc w:val="both"/>
      </w:pPr>
      <w:r>
        <w:t>Procedura bezpiecznego korzystania z Internetu, urządzeń elektronicznych i reagowania w przypadku stwierdzenia lub podejrzenia cyberprzemocy.</w:t>
      </w:r>
    </w:p>
    <w:p w14:paraId="55E614D5" w14:textId="77777777" w:rsidR="00C63783" w:rsidRDefault="00000000">
      <w:pPr>
        <w:pStyle w:val="Akapitzlist"/>
        <w:numPr>
          <w:ilvl w:val="1"/>
          <w:numId w:val="2"/>
        </w:numPr>
        <w:spacing w:line="360" w:lineRule="auto"/>
        <w:jc w:val="both"/>
      </w:pPr>
      <w:r>
        <w:t>Przedszkole  nie zapewnia dzieciom dostępu do Internetu.</w:t>
      </w:r>
    </w:p>
    <w:p w14:paraId="76BA23F7" w14:textId="77777777" w:rsidR="00C63783" w:rsidRDefault="00000000">
      <w:pPr>
        <w:pStyle w:val="Akapitzlist"/>
        <w:numPr>
          <w:ilvl w:val="1"/>
          <w:numId w:val="2"/>
        </w:numPr>
        <w:spacing w:line="360" w:lineRule="auto"/>
        <w:jc w:val="both"/>
      </w:pPr>
      <w:r>
        <w:t>Placówka, w sytuacji udostępnienia dzieciom łącza internetowego, będzie zobowiązana podejmować działania zabezpieczające dzieci przed dostępem do treści, które mogą stanowić zagrożenie dla ich prawidłowego rozwoju, w szczególności zainstalować i aktualizować oprogramowanie zabezpieczające.</w:t>
      </w:r>
    </w:p>
    <w:p w14:paraId="5E02ACD8" w14:textId="77777777" w:rsidR="00C63783" w:rsidRDefault="00000000">
      <w:pPr>
        <w:pStyle w:val="Akapitzlist"/>
        <w:numPr>
          <w:ilvl w:val="1"/>
          <w:numId w:val="2"/>
        </w:numPr>
        <w:spacing w:line="360" w:lineRule="auto"/>
        <w:jc w:val="both"/>
      </w:pPr>
      <w:r>
        <w:t>Na terenie przedszkola  dostęp dziecka do połączenia internetowego możliwy będzie jedynie pod nadzorem pracownika.</w:t>
      </w:r>
    </w:p>
    <w:p w14:paraId="27ADCCE3" w14:textId="77777777" w:rsidR="00C63783" w:rsidRDefault="00000000">
      <w:pPr>
        <w:pStyle w:val="Akapitzlist"/>
        <w:numPr>
          <w:ilvl w:val="1"/>
          <w:numId w:val="2"/>
        </w:numPr>
        <w:spacing w:line="360" w:lineRule="auto"/>
        <w:jc w:val="both"/>
      </w:pPr>
      <w:r>
        <w:t>Pracownik placówki będzie miał obowiązek informowania dzieci o zasadach bezpiecznego korzystania z Internetu.</w:t>
      </w:r>
    </w:p>
    <w:p w14:paraId="5199E1F4" w14:textId="77777777" w:rsidR="00C63783" w:rsidRDefault="00000000">
      <w:pPr>
        <w:pStyle w:val="Akapitzlist"/>
        <w:pageBreakBefore/>
        <w:numPr>
          <w:ilvl w:val="0"/>
          <w:numId w:val="2"/>
        </w:numPr>
        <w:suppressAutoHyphens w:val="0"/>
        <w:spacing w:line="360" w:lineRule="auto"/>
        <w:jc w:val="both"/>
      </w:pPr>
      <w:r>
        <w:lastRenderedPageBreak/>
        <w:t>Załączniki</w:t>
      </w:r>
    </w:p>
    <w:p w14:paraId="177E1E0B" w14:textId="77777777" w:rsidR="00C63783" w:rsidRDefault="00000000">
      <w:pPr>
        <w:spacing w:line="360" w:lineRule="auto"/>
        <w:jc w:val="right"/>
      </w:pPr>
      <w:r>
        <w:t>Załącznik nr 1</w:t>
      </w:r>
    </w:p>
    <w:p w14:paraId="5C533BA6" w14:textId="77777777" w:rsidR="00C63783" w:rsidRDefault="00C63783">
      <w:pPr>
        <w:spacing w:line="360" w:lineRule="auto"/>
        <w:jc w:val="right"/>
      </w:pPr>
    </w:p>
    <w:p w14:paraId="00243D3B" w14:textId="77777777" w:rsidR="00C63783" w:rsidRDefault="00C63783">
      <w:pPr>
        <w:spacing w:line="360" w:lineRule="auto"/>
        <w:jc w:val="right"/>
      </w:pPr>
    </w:p>
    <w:p w14:paraId="094D9F75" w14:textId="77777777" w:rsidR="00C63783" w:rsidRDefault="00C63783">
      <w:pPr>
        <w:spacing w:line="360" w:lineRule="auto"/>
        <w:jc w:val="right"/>
      </w:pPr>
    </w:p>
    <w:p w14:paraId="01EB06A1" w14:textId="77777777" w:rsidR="00C63783" w:rsidRDefault="00C63783">
      <w:pPr>
        <w:spacing w:line="360" w:lineRule="auto"/>
        <w:jc w:val="right"/>
      </w:pPr>
    </w:p>
    <w:p w14:paraId="3069F60B" w14:textId="77777777" w:rsidR="00C63783" w:rsidRDefault="00000000">
      <w:pPr>
        <w:spacing w:line="360" w:lineRule="auto"/>
        <w:jc w:val="right"/>
      </w:pPr>
      <w:r>
        <w:t>………..,dn. ……………</w:t>
      </w:r>
    </w:p>
    <w:p w14:paraId="6C10CAFB" w14:textId="77777777" w:rsidR="00C63783" w:rsidRDefault="00C63783">
      <w:pPr>
        <w:spacing w:line="360" w:lineRule="auto"/>
        <w:jc w:val="right"/>
      </w:pPr>
    </w:p>
    <w:p w14:paraId="5B47F7F7" w14:textId="77777777" w:rsidR="00C63783" w:rsidRDefault="00C63783">
      <w:pPr>
        <w:spacing w:line="360" w:lineRule="auto"/>
        <w:jc w:val="right"/>
      </w:pPr>
    </w:p>
    <w:p w14:paraId="7300B770" w14:textId="77777777" w:rsidR="00C63783" w:rsidRDefault="00000000">
      <w:pPr>
        <w:spacing w:line="360" w:lineRule="auto"/>
        <w:jc w:val="center"/>
      </w:pPr>
      <w:r>
        <w:t>OŚWIADCZENIE</w:t>
      </w:r>
    </w:p>
    <w:p w14:paraId="7D8A356D" w14:textId="77777777" w:rsidR="00C63783" w:rsidRDefault="00C63783">
      <w:pPr>
        <w:spacing w:line="360" w:lineRule="auto"/>
        <w:jc w:val="center"/>
      </w:pPr>
    </w:p>
    <w:p w14:paraId="3A308C9C" w14:textId="77777777" w:rsidR="00C63783" w:rsidRDefault="00C63783">
      <w:pPr>
        <w:spacing w:line="360" w:lineRule="auto"/>
        <w:jc w:val="center"/>
      </w:pPr>
    </w:p>
    <w:p w14:paraId="738F19CE" w14:textId="77777777" w:rsidR="00C63783" w:rsidRDefault="00000000">
      <w:pPr>
        <w:spacing w:line="360" w:lineRule="auto"/>
        <w:ind w:firstLine="706"/>
      </w:pPr>
      <w:r>
        <w:t>Ja niżej podpisany oświadczam, że zapoznałem/łam się z Polityką ochrony dzieci</w:t>
      </w:r>
    </w:p>
    <w:p w14:paraId="53DDEB92" w14:textId="0D1BA818" w:rsidR="00C63783" w:rsidRDefault="00000000">
      <w:pPr>
        <w:spacing w:line="360" w:lineRule="auto"/>
      </w:pPr>
      <w:r>
        <w:t xml:space="preserve">przed krzywdzeniem obowiązującą w </w:t>
      </w:r>
      <w:r>
        <w:rPr>
          <w:rFonts w:cs="Calibri"/>
          <w:color w:val="000000"/>
          <w:shd w:val="clear" w:color="auto" w:fill="FFFFFF"/>
        </w:rPr>
        <w:t xml:space="preserve">Przedszkolu </w:t>
      </w:r>
      <w:r w:rsidR="003B1EB8">
        <w:rPr>
          <w:rFonts w:cs="Calibri"/>
          <w:color w:val="000000"/>
          <w:shd w:val="clear" w:color="auto" w:fill="FFFFFF"/>
        </w:rPr>
        <w:t>w Snopkowie</w:t>
      </w:r>
      <w:r>
        <w:rPr>
          <w:rFonts w:cs="Calibri"/>
          <w:color w:val="000000"/>
          <w:shd w:val="clear" w:color="auto" w:fill="FFFFFF"/>
        </w:rPr>
        <w:t>.</w:t>
      </w:r>
    </w:p>
    <w:p w14:paraId="03A32413" w14:textId="77777777" w:rsidR="00C63783" w:rsidRDefault="00000000">
      <w:pPr>
        <w:spacing w:line="360" w:lineRule="auto"/>
      </w:pPr>
      <w:r>
        <w:tab/>
        <w:t>Informuję, że treść dokumentu jest dla mnie zrozumiała i nie wnoszę sprzeciwu do jej treści.</w:t>
      </w:r>
    </w:p>
    <w:p w14:paraId="24AB8CD3" w14:textId="77777777" w:rsidR="00C63783" w:rsidRDefault="00C63783">
      <w:pPr>
        <w:spacing w:line="360" w:lineRule="auto"/>
      </w:pPr>
    </w:p>
    <w:p w14:paraId="64463CAA" w14:textId="77777777" w:rsidR="00C63783" w:rsidRDefault="00C63783">
      <w:pPr>
        <w:spacing w:line="360" w:lineRule="auto"/>
      </w:pPr>
    </w:p>
    <w:p w14:paraId="75922091" w14:textId="77777777" w:rsidR="00C63783" w:rsidRDefault="00C63783">
      <w:pPr>
        <w:spacing w:line="360" w:lineRule="auto"/>
      </w:pPr>
    </w:p>
    <w:p w14:paraId="01F86094" w14:textId="77777777" w:rsidR="00C63783" w:rsidRDefault="00C63783">
      <w:pPr>
        <w:spacing w:line="360" w:lineRule="auto"/>
      </w:pPr>
    </w:p>
    <w:p w14:paraId="309DB1A8" w14:textId="77777777" w:rsidR="00C63783" w:rsidRDefault="00C63783">
      <w:pPr>
        <w:spacing w:line="360" w:lineRule="auto"/>
      </w:pPr>
    </w:p>
    <w:p w14:paraId="2CB55419" w14:textId="77777777" w:rsidR="00C63783" w:rsidRDefault="00C63783">
      <w:pPr>
        <w:spacing w:line="360" w:lineRule="auto"/>
      </w:pPr>
    </w:p>
    <w:p w14:paraId="43681A4C" w14:textId="77777777" w:rsidR="00C63783" w:rsidRDefault="00000000">
      <w:pPr>
        <w:spacing w:line="360" w:lineRule="auto"/>
        <w:jc w:val="right"/>
      </w:pPr>
      <w:r>
        <w:t>……………………………..</w:t>
      </w:r>
    </w:p>
    <w:p w14:paraId="0BC5BFF0" w14:textId="77777777" w:rsidR="00C63783" w:rsidRDefault="00000000">
      <w:pPr>
        <w:spacing w:line="360" w:lineRule="auto"/>
        <w:jc w:val="right"/>
        <w:rPr>
          <w:sz w:val="16"/>
          <w:szCs w:val="16"/>
        </w:rPr>
      </w:pPr>
      <w:r>
        <w:t xml:space="preserve"> </w:t>
      </w:r>
      <w:r>
        <w:rPr>
          <w:sz w:val="16"/>
          <w:szCs w:val="16"/>
        </w:rPr>
        <w:t>(data i podpis)</w:t>
      </w:r>
    </w:p>
    <w:p w14:paraId="3C6103FF" w14:textId="77777777" w:rsidR="00C63783" w:rsidRDefault="00C63783">
      <w:pPr>
        <w:pageBreakBefore/>
        <w:suppressAutoHyphens w:val="0"/>
        <w:spacing w:line="360" w:lineRule="auto"/>
        <w:rPr>
          <w:sz w:val="16"/>
          <w:szCs w:val="16"/>
        </w:rPr>
      </w:pPr>
    </w:p>
    <w:p w14:paraId="70E3351C" w14:textId="77777777" w:rsidR="00C63783" w:rsidRDefault="00000000">
      <w:pPr>
        <w:spacing w:line="360" w:lineRule="auto"/>
        <w:jc w:val="right"/>
      </w:pPr>
      <w:r>
        <w:t xml:space="preserve">Załącznik nr 2 </w:t>
      </w:r>
    </w:p>
    <w:p w14:paraId="57796D74" w14:textId="77777777" w:rsidR="00C63783" w:rsidRDefault="00C63783">
      <w:pPr>
        <w:spacing w:line="360" w:lineRule="auto"/>
        <w:jc w:val="right"/>
      </w:pPr>
    </w:p>
    <w:p w14:paraId="6868E5C3" w14:textId="77777777" w:rsidR="00C63783" w:rsidRDefault="00000000">
      <w:pPr>
        <w:spacing w:line="360" w:lineRule="auto"/>
        <w:jc w:val="right"/>
      </w:pPr>
      <w:r>
        <w:t>……………, dn. ……………</w:t>
      </w:r>
    </w:p>
    <w:p w14:paraId="1B4355E4" w14:textId="77777777" w:rsidR="00C63783" w:rsidRDefault="00C63783">
      <w:pPr>
        <w:spacing w:line="360" w:lineRule="auto"/>
        <w:jc w:val="right"/>
      </w:pPr>
    </w:p>
    <w:p w14:paraId="0142BC76" w14:textId="77777777" w:rsidR="00C63783" w:rsidRDefault="00C63783">
      <w:pPr>
        <w:spacing w:line="360" w:lineRule="auto"/>
        <w:jc w:val="right"/>
      </w:pPr>
    </w:p>
    <w:p w14:paraId="7844A9EB" w14:textId="77777777" w:rsidR="00C63783" w:rsidRDefault="00C63783">
      <w:pPr>
        <w:spacing w:line="360" w:lineRule="auto"/>
        <w:jc w:val="right"/>
      </w:pPr>
    </w:p>
    <w:p w14:paraId="7D379F45" w14:textId="77777777" w:rsidR="00C63783" w:rsidRDefault="00000000">
      <w:pPr>
        <w:spacing w:line="360" w:lineRule="auto"/>
        <w:rPr>
          <w:sz w:val="16"/>
          <w:szCs w:val="16"/>
        </w:rPr>
      </w:pPr>
      <w:r>
        <w:t>………………………………………..</w:t>
      </w:r>
    </w:p>
    <w:p w14:paraId="59E60C08" w14:textId="77777777" w:rsidR="00C63783" w:rsidRDefault="00000000">
      <w:pPr>
        <w:spacing w:line="360" w:lineRule="auto"/>
      </w:pPr>
      <w:r>
        <w:rPr>
          <w:sz w:val="16"/>
          <w:szCs w:val="16"/>
        </w:rPr>
        <w:t>(imię i nazwisko)</w:t>
      </w:r>
    </w:p>
    <w:p w14:paraId="69687362" w14:textId="77777777" w:rsidR="00C63783" w:rsidRDefault="00C63783">
      <w:pPr>
        <w:spacing w:line="360" w:lineRule="auto"/>
      </w:pPr>
    </w:p>
    <w:p w14:paraId="671F66B1" w14:textId="77777777" w:rsidR="00C63783" w:rsidRDefault="00C63783">
      <w:pPr>
        <w:spacing w:line="360" w:lineRule="auto"/>
      </w:pPr>
    </w:p>
    <w:p w14:paraId="3AB38A50" w14:textId="77777777" w:rsidR="00C63783" w:rsidRDefault="00000000">
      <w:pPr>
        <w:spacing w:line="360" w:lineRule="auto"/>
        <w:rPr>
          <w:sz w:val="16"/>
          <w:szCs w:val="16"/>
        </w:rPr>
      </w:pPr>
      <w:r>
        <w:t>………………………………………..</w:t>
      </w:r>
    </w:p>
    <w:p w14:paraId="14CDFC20" w14:textId="77777777" w:rsidR="00C63783" w:rsidRDefault="00000000">
      <w:pPr>
        <w:spacing w:line="360" w:lineRule="auto"/>
      </w:pPr>
      <w:r>
        <w:rPr>
          <w:sz w:val="16"/>
          <w:szCs w:val="16"/>
        </w:rPr>
        <w:t>(numer PESEL)</w:t>
      </w:r>
    </w:p>
    <w:p w14:paraId="3D4E2207" w14:textId="77777777" w:rsidR="00C63783" w:rsidRDefault="00C63783">
      <w:pPr>
        <w:spacing w:line="360" w:lineRule="auto"/>
      </w:pPr>
    </w:p>
    <w:p w14:paraId="797C4E8A" w14:textId="77777777" w:rsidR="00C63783" w:rsidRDefault="00C63783">
      <w:pPr>
        <w:spacing w:line="360" w:lineRule="auto"/>
      </w:pPr>
    </w:p>
    <w:p w14:paraId="30DE08D5" w14:textId="77777777" w:rsidR="00C63783" w:rsidRDefault="00000000">
      <w:pPr>
        <w:spacing w:line="360" w:lineRule="auto"/>
        <w:rPr>
          <w:sz w:val="16"/>
          <w:szCs w:val="16"/>
        </w:rPr>
      </w:pPr>
      <w:r>
        <w:t>………………………………………..</w:t>
      </w:r>
    </w:p>
    <w:p w14:paraId="5105A13B" w14:textId="77777777" w:rsidR="00C63783" w:rsidRDefault="00000000">
      <w:pPr>
        <w:spacing w:line="360" w:lineRule="auto"/>
      </w:pPr>
      <w:r>
        <w:rPr>
          <w:sz w:val="16"/>
          <w:szCs w:val="16"/>
        </w:rPr>
        <w:t>(adres zamieszkania)</w:t>
      </w:r>
    </w:p>
    <w:p w14:paraId="600723B5" w14:textId="77777777" w:rsidR="00C63783" w:rsidRDefault="00C63783">
      <w:pPr>
        <w:spacing w:line="360" w:lineRule="auto"/>
      </w:pPr>
    </w:p>
    <w:p w14:paraId="0CF1B757" w14:textId="77777777" w:rsidR="00C63783" w:rsidRDefault="00C63783">
      <w:pPr>
        <w:spacing w:line="360" w:lineRule="auto"/>
      </w:pPr>
    </w:p>
    <w:p w14:paraId="30133D41" w14:textId="77777777" w:rsidR="00C63783" w:rsidRDefault="00C63783">
      <w:pPr>
        <w:spacing w:line="360" w:lineRule="auto"/>
      </w:pPr>
    </w:p>
    <w:p w14:paraId="6D21A660" w14:textId="77777777" w:rsidR="00C63783" w:rsidRDefault="00000000">
      <w:pPr>
        <w:spacing w:line="360" w:lineRule="auto"/>
        <w:jc w:val="center"/>
      </w:pPr>
      <w:r>
        <w:t>OŚWIADCZENIE</w:t>
      </w:r>
    </w:p>
    <w:p w14:paraId="3EF8A0D1" w14:textId="77777777" w:rsidR="00C63783" w:rsidRDefault="00C63783">
      <w:pPr>
        <w:spacing w:line="360" w:lineRule="auto"/>
        <w:jc w:val="center"/>
      </w:pPr>
    </w:p>
    <w:p w14:paraId="633E5A26" w14:textId="77777777" w:rsidR="00C63783" w:rsidRDefault="00000000">
      <w:pPr>
        <w:spacing w:line="360" w:lineRule="auto"/>
      </w:pPr>
      <w:r>
        <w:tab/>
        <w:t>Oświadczam, że nie byłam/em skazana/y za przestępstwo przeciwko wolności seksualnej i obyczajności lub przestępstwa z użyciem przemocy na szkodę małoletniego i nie toczy oraz nie toczyło się przeciwko mnie żadne postępowanie karne (w tym postępowanie przygotowawcze), ani dyscyplinarne w tym zakresie.</w:t>
      </w:r>
    </w:p>
    <w:p w14:paraId="6A15570B" w14:textId="77777777" w:rsidR="00C63783" w:rsidRDefault="00C63783">
      <w:pPr>
        <w:spacing w:line="360" w:lineRule="auto"/>
      </w:pPr>
    </w:p>
    <w:p w14:paraId="4FB928C5" w14:textId="77777777" w:rsidR="00C63783" w:rsidRDefault="00C63783">
      <w:pPr>
        <w:spacing w:line="360" w:lineRule="auto"/>
      </w:pPr>
    </w:p>
    <w:p w14:paraId="0D5DFD5D" w14:textId="77777777" w:rsidR="00C63783" w:rsidRDefault="00C63783">
      <w:pPr>
        <w:spacing w:line="360" w:lineRule="auto"/>
      </w:pPr>
    </w:p>
    <w:p w14:paraId="69CD8C8F" w14:textId="77777777" w:rsidR="00C63783" w:rsidRDefault="00000000">
      <w:pPr>
        <w:spacing w:line="360" w:lineRule="auto"/>
        <w:jc w:val="right"/>
        <w:rPr>
          <w:sz w:val="16"/>
          <w:szCs w:val="16"/>
        </w:rPr>
      </w:pPr>
      <w:r>
        <w:t>………………………………………..</w:t>
      </w:r>
    </w:p>
    <w:p w14:paraId="0D96377F" w14:textId="77777777" w:rsidR="00C63783" w:rsidRDefault="00000000">
      <w:pPr>
        <w:spacing w:line="360" w:lineRule="auto"/>
        <w:jc w:val="right"/>
      </w:pPr>
      <w:r>
        <w:rPr>
          <w:sz w:val="16"/>
          <w:szCs w:val="16"/>
        </w:rPr>
        <w:t>(data i podpis)</w:t>
      </w:r>
    </w:p>
    <w:p w14:paraId="56DBCC0A" w14:textId="77777777" w:rsidR="00C63783" w:rsidRDefault="00C63783">
      <w:pPr>
        <w:spacing w:line="360" w:lineRule="auto"/>
        <w:jc w:val="right"/>
      </w:pPr>
    </w:p>
    <w:p w14:paraId="492F91B8" w14:textId="77777777" w:rsidR="00C63783" w:rsidRDefault="00C63783">
      <w:pPr>
        <w:suppressAutoHyphens w:val="0"/>
        <w:spacing w:line="360" w:lineRule="auto"/>
      </w:pPr>
    </w:p>
    <w:p w14:paraId="40F623E0" w14:textId="77777777" w:rsidR="00C63783" w:rsidRDefault="00000000">
      <w:pPr>
        <w:spacing w:line="360" w:lineRule="auto"/>
        <w:jc w:val="right"/>
      </w:pPr>
      <w:r>
        <w:br/>
      </w:r>
    </w:p>
    <w:p w14:paraId="3DCB0EA8" w14:textId="77777777" w:rsidR="00C63783" w:rsidRDefault="00C63783">
      <w:pPr>
        <w:pageBreakBefore/>
        <w:suppressAutoHyphens w:val="0"/>
        <w:spacing w:line="360" w:lineRule="auto"/>
      </w:pPr>
    </w:p>
    <w:p w14:paraId="31FE2B68" w14:textId="77777777" w:rsidR="00C63783" w:rsidRDefault="00000000">
      <w:pPr>
        <w:spacing w:line="360" w:lineRule="auto"/>
        <w:jc w:val="right"/>
      </w:pPr>
      <w:r>
        <w:t>Załącznik nr 3</w:t>
      </w:r>
    </w:p>
    <w:p w14:paraId="7ED40F97" w14:textId="77777777" w:rsidR="00C63783" w:rsidRDefault="00C63783">
      <w:pPr>
        <w:spacing w:line="360" w:lineRule="auto"/>
        <w:jc w:val="right"/>
      </w:pPr>
    </w:p>
    <w:p w14:paraId="286719C1" w14:textId="77777777" w:rsidR="00C63783" w:rsidRDefault="00000000">
      <w:pPr>
        <w:spacing w:line="360" w:lineRule="auto"/>
        <w:jc w:val="center"/>
      </w:pPr>
      <w:r>
        <w:t xml:space="preserve">ANKIETA EWALUACYJNA </w:t>
      </w:r>
    </w:p>
    <w:p w14:paraId="1653CB5F" w14:textId="77777777" w:rsidR="00C63783" w:rsidRDefault="00C63783">
      <w:pPr>
        <w:spacing w:line="360" w:lineRule="auto"/>
        <w:jc w:val="center"/>
      </w:pPr>
    </w:p>
    <w:p w14:paraId="27ADAF37" w14:textId="77777777" w:rsidR="00C63783" w:rsidRDefault="00000000">
      <w:pPr>
        <w:spacing w:line="360" w:lineRule="auto"/>
      </w:pPr>
      <w:r>
        <w:tab/>
      </w:r>
    </w:p>
    <w:tbl>
      <w:tblPr>
        <w:tblW w:w="0" w:type="auto"/>
        <w:tblInd w:w="10" w:type="dxa"/>
        <w:tblLayout w:type="fixed"/>
        <w:tblCellMar>
          <w:left w:w="10" w:type="dxa"/>
          <w:right w:w="10" w:type="dxa"/>
        </w:tblCellMar>
        <w:tblLook w:val="0000" w:firstRow="0" w:lastRow="0" w:firstColumn="0" w:lastColumn="0" w:noHBand="0" w:noVBand="0"/>
      </w:tblPr>
      <w:tblGrid>
        <w:gridCol w:w="543"/>
        <w:gridCol w:w="6682"/>
        <w:gridCol w:w="1134"/>
        <w:gridCol w:w="1278"/>
      </w:tblGrid>
      <w:tr w:rsidR="00C63783" w14:paraId="2BD1A107" w14:textId="77777777">
        <w:tc>
          <w:tcPr>
            <w:tcW w:w="543" w:type="dxa"/>
            <w:tcBorders>
              <w:top w:val="single" w:sz="4" w:space="0" w:color="000000"/>
              <w:left w:val="single" w:sz="4" w:space="0" w:color="000000"/>
              <w:bottom w:val="single" w:sz="4" w:space="0" w:color="000000"/>
            </w:tcBorders>
            <w:shd w:val="clear" w:color="auto" w:fill="auto"/>
          </w:tcPr>
          <w:p w14:paraId="4D279132" w14:textId="77777777" w:rsidR="00C63783" w:rsidRDefault="00000000">
            <w:pPr>
              <w:spacing w:line="360" w:lineRule="auto"/>
              <w:jc w:val="center"/>
            </w:pPr>
            <w:r>
              <w:t>Lp.</w:t>
            </w:r>
          </w:p>
        </w:tc>
        <w:tc>
          <w:tcPr>
            <w:tcW w:w="6682" w:type="dxa"/>
            <w:tcBorders>
              <w:top w:val="single" w:sz="4" w:space="0" w:color="000000"/>
              <w:left w:val="single" w:sz="4" w:space="0" w:color="000000"/>
              <w:bottom w:val="single" w:sz="4" w:space="0" w:color="000000"/>
            </w:tcBorders>
            <w:shd w:val="clear" w:color="auto" w:fill="auto"/>
          </w:tcPr>
          <w:p w14:paraId="01F9F832" w14:textId="77777777" w:rsidR="00C63783" w:rsidRDefault="00000000">
            <w:pPr>
              <w:spacing w:line="360" w:lineRule="auto"/>
              <w:jc w:val="center"/>
            </w:pPr>
            <w:r>
              <w:t>PYTANIE</w:t>
            </w:r>
          </w:p>
        </w:tc>
        <w:tc>
          <w:tcPr>
            <w:tcW w:w="1134" w:type="dxa"/>
            <w:tcBorders>
              <w:top w:val="single" w:sz="4" w:space="0" w:color="000000"/>
              <w:left w:val="single" w:sz="4" w:space="0" w:color="000000"/>
              <w:bottom w:val="single" w:sz="4" w:space="0" w:color="000000"/>
            </w:tcBorders>
            <w:shd w:val="clear" w:color="auto" w:fill="auto"/>
          </w:tcPr>
          <w:p w14:paraId="6DB33F26" w14:textId="77777777" w:rsidR="00C63783" w:rsidRDefault="00000000">
            <w:pPr>
              <w:spacing w:line="360" w:lineRule="auto"/>
              <w:jc w:val="center"/>
            </w:pPr>
            <w:r>
              <w:t>TAK</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14:paraId="108A7C5C" w14:textId="77777777" w:rsidR="00C63783" w:rsidRDefault="00000000">
            <w:pPr>
              <w:spacing w:line="360" w:lineRule="auto"/>
              <w:jc w:val="center"/>
            </w:pPr>
            <w:r>
              <w:t>NIE</w:t>
            </w:r>
          </w:p>
        </w:tc>
      </w:tr>
      <w:tr w:rsidR="00C63783" w14:paraId="51D4C1CF" w14:textId="77777777">
        <w:tc>
          <w:tcPr>
            <w:tcW w:w="543" w:type="dxa"/>
            <w:tcBorders>
              <w:top w:val="single" w:sz="4" w:space="0" w:color="000000"/>
              <w:left w:val="single" w:sz="4" w:space="0" w:color="000000"/>
              <w:bottom w:val="single" w:sz="4" w:space="0" w:color="000000"/>
            </w:tcBorders>
            <w:shd w:val="clear" w:color="auto" w:fill="auto"/>
            <w:vAlign w:val="center"/>
          </w:tcPr>
          <w:p w14:paraId="241B4796" w14:textId="77777777" w:rsidR="00C63783" w:rsidRDefault="00000000">
            <w:pPr>
              <w:spacing w:line="360" w:lineRule="auto"/>
              <w:jc w:val="center"/>
            </w:pPr>
            <w:r>
              <w:t>1</w:t>
            </w:r>
          </w:p>
        </w:tc>
        <w:tc>
          <w:tcPr>
            <w:tcW w:w="6682" w:type="dxa"/>
            <w:tcBorders>
              <w:top w:val="single" w:sz="4" w:space="0" w:color="000000"/>
              <w:left w:val="single" w:sz="4" w:space="0" w:color="000000"/>
              <w:bottom w:val="single" w:sz="4" w:space="0" w:color="000000"/>
            </w:tcBorders>
            <w:shd w:val="clear" w:color="auto" w:fill="auto"/>
            <w:vAlign w:val="center"/>
          </w:tcPr>
          <w:p w14:paraId="45960841" w14:textId="77777777" w:rsidR="00C63783" w:rsidRDefault="00000000">
            <w:pPr>
              <w:spacing w:line="360" w:lineRule="auto"/>
            </w:pPr>
            <w:r>
              <w:t>Czy zapoznałeś się z dokumentem Polityka ochrony dzieci?</w:t>
            </w:r>
          </w:p>
        </w:tc>
        <w:tc>
          <w:tcPr>
            <w:tcW w:w="1134" w:type="dxa"/>
            <w:tcBorders>
              <w:top w:val="single" w:sz="4" w:space="0" w:color="000000"/>
              <w:left w:val="single" w:sz="4" w:space="0" w:color="000000"/>
              <w:bottom w:val="single" w:sz="4" w:space="0" w:color="000000"/>
            </w:tcBorders>
            <w:shd w:val="clear" w:color="auto" w:fill="auto"/>
            <w:vAlign w:val="center"/>
          </w:tcPr>
          <w:p w14:paraId="27C77963" w14:textId="77777777" w:rsidR="00C63783" w:rsidRDefault="00C63783">
            <w:pPr>
              <w:snapToGrid w:val="0"/>
              <w:spacing w:line="360" w:lineRule="auto"/>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8814A" w14:textId="77777777" w:rsidR="00C63783" w:rsidRDefault="00C63783">
            <w:pPr>
              <w:snapToGrid w:val="0"/>
              <w:spacing w:line="360" w:lineRule="auto"/>
              <w:jc w:val="center"/>
            </w:pPr>
          </w:p>
        </w:tc>
      </w:tr>
      <w:tr w:rsidR="00C63783" w14:paraId="3BACB727" w14:textId="77777777">
        <w:tc>
          <w:tcPr>
            <w:tcW w:w="543" w:type="dxa"/>
            <w:tcBorders>
              <w:top w:val="single" w:sz="4" w:space="0" w:color="000000"/>
              <w:left w:val="single" w:sz="4" w:space="0" w:color="000000"/>
              <w:bottom w:val="single" w:sz="4" w:space="0" w:color="000000"/>
            </w:tcBorders>
            <w:shd w:val="clear" w:color="auto" w:fill="auto"/>
            <w:vAlign w:val="center"/>
          </w:tcPr>
          <w:p w14:paraId="6A1BF870" w14:textId="77777777" w:rsidR="00C63783" w:rsidRDefault="00000000">
            <w:pPr>
              <w:spacing w:line="360" w:lineRule="auto"/>
              <w:jc w:val="center"/>
            </w:pPr>
            <w:r>
              <w:t>2</w:t>
            </w:r>
          </w:p>
        </w:tc>
        <w:tc>
          <w:tcPr>
            <w:tcW w:w="6682" w:type="dxa"/>
            <w:tcBorders>
              <w:top w:val="single" w:sz="4" w:space="0" w:color="000000"/>
              <w:left w:val="single" w:sz="4" w:space="0" w:color="000000"/>
              <w:bottom w:val="single" w:sz="4" w:space="0" w:color="000000"/>
            </w:tcBorders>
            <w:shd w:val="clear" w:color="auto" w:fill="auto"/>
            <w:vAlign w:val="center"/>
          </w:tcPr>
          <w:p w14:paraId="4E16E383" w14:textId="77777777" w:rsidR="00C63783" w:rsidRDefault="00000000">
            <w:pPr>
              <w:spacing w:line="360" w:lineRule="auto"/>
            </w:pPr>
            <w:r>
              <w:t>Czy wiesz, jakie są symptomy krzywdzenia dzieci?</w:t>
            </w:r>
          </w:p>
        </w:tc>
        <w:tc>
          <w:tcPr>
            <w:tcW w:w="1134" w:type="dxa"/>
            <w:tcBorders>
              <w:top w:val="single" w:sz="4" w:space="0" w:color="000000"/>
              <w:left w:val="single" w:sz="4" w:space="0" w:color="000000"/>
              <w:bottom w:val="single" w:sz="4" w:space="0" w:color="000000"/>
            </w:tcBorders>
            <w:shd w:val="clear" w:color="auto" w:fill="auto"/>
            <w:vAlign w:val="center"/>
          </w:tcPr>
          <w:p w14:paraId="5F22F7F9" w14:textId="77777777" w:rsidR="00C63783" w:rsidRDefault="00C63783">
            <w:pPr>
              <w:snapToGrid w:val="0"/>
              <w:spacing w:line="360" w:lineRule="auto"/>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FEE10" w14:textId="77777777" w:rsidR="00C63783" w:rsidRDefault="00C63783">
            <w:pPr>
              <w:snapToGrid w:val="0"/>
              <w:spacing w:line="360" w:lineRule="auto"/>
              <w:jc w:val="center"/>
            </w:pPr>
          </w:p>
        </w:tc>
      </w:tr>
      <w:tr w:rsidR="00C63783" w14:paraId="666C68A1" w14:textId="77777777">
        <w:tc>
          <w:tcPr>
            <w:tcW w:w="543" w:type="dxa"/>
            <w:tcBorders>
              <w:top w:val="single" w:sz="4" w:space="0" w:color="000000"/>
              <w:left w:val="single" w:sz="4" w:space="0" w:color="000000"/>
              <w:bottom w:val="single" w:sz="4" w:space="0" w:color="000000"/>
            </w:tcBorders>
            <w:shd w:val="clear" w:color="auto" w:fill="auto"/>
            <w:vAlign w:val="center"/>
          </w:tcPr>
          <w:p w14:paraId="6BFB16C0" w14:textId="77777777" w:rsidR="00C63783" w:rsidRDefault="00000000">
            <w:pPr>
              <w:spacing w:line="360" w:lineRule="auto"/>
              <w:jc w:val="center"/>
            </w:pPr>
            <w:r>
              <w:t>3</w:t>
            </w:r>
          </w:p>
        </w:tc>
        <w:tc>
          <w:tcPr>
            <w:tcW w:w="6682" w:type="dxa"/>
            <w:tcBorders>
              <w:top w:val="single" w:sz="4" w:space="0" w:color="000000"/>
              <w:left w:val="single" w:sz="4" w:space="0" w:color="000000"/>
              <w:bottom w:val="single" w:sz="4" w:space="0" w:color="000000"/>
            </w:tcBorders>
            <w:shd w:val="clear" w:color="auto" w:fill="auto"/>
            <w:vAlign w:val="center"/>
          </w:tcPr>
          <w:p w14:paraId="1AA4BDD0" w14:textId="77777777" w:rsidR="00C63783" w:rsidRDefault="00000000">
            <w:pPr>
              <w:spacing w:line="360" w:lineRule="auto"/>
            </w:pPr>
            <w:r>
              <w:t>Czy wiesz, jak reagować na symptomy krzywdzenia dzieci?</w:t>
            </w:r>
          </w:p>
        </w:tc>
        <w:tc>
          <w:tcPr>
            <w:tcW w:w="1134" w:type="dxa"/>
            <w:tcBorders>
              <w:top w:val="single" w:sz="4" w:space="0" w:color="000000"/>
              <w:left w:val="single" w:sz="4" w:space="0" w:color="000000"/>
              <w:bottom w:val="single" w:sz="4" w:space="0" w:color="000000"/>
            </w:tcBorders>
            <w:shd w:val="clear" w:color="auto" w:fill="auto"/>
            <w:vAlign w:val="center"/>
          </w:tcPr>
          <w:p w14:paraId="3D1283FE" w14:textId="77777777" w:rsidR="00C63783" w:rsidRDefault="00C63783">
            <w:pPr>
              <w:snapToGrid w:val="0"/>
              <w:spacing w:line="360" w:lineRule="auto"/>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E804B" w14:textId="77777777" w:rsidR="00C63783" w:rsidRDefault="00C63783">
            <w:pPr>
              <w:snapToGrid w:val="0"/>
              <w:spacing w:line="360" w:lineRule="auto"/>
              <w:jc w:val="center"/>
            </w:pPr>
          </w:p>
        </w:tc>
      </w:tr>
      <w:tr w:rsidR="00C63783" w14:paraId="591415D8" w14:textId="77777777">
        <w:tc>
          <w:tcPr>
            <w:tcW w:w="543" w:type="dxa"/>
            <w:tcBorders>
              <w:top w:val="single" w:sz="4" w:space="0" w:color="000000"/>
              <w:left w:val="single" w:sz="4" w:space="0" w:color="000000"/>
              <w:bottom w:val="single" w:sz="4" w:space="0" w:color="000000"/>
            </w:tcBorders>
            <w:shd w:val="clear" w:color="auto" w:fill="auto"/>
            <w:vAlign w:val="center"/>
          </w:tcPr>
          <w:p w14:paraId="67F6C8D8" w14:textId="77777777" w:rsidR="00C63783" w:rsidRDefault="00000000">
            <w:pPr>
              <w:spacing w:line="360" w:lineRule="auto"/>
              <w:jc w:val="center"/>
            </w:pPr>
            <w:r>
              <w:t>4</w:t>
            </w:r>
          </w:p>
        </w:tc>
        <w:tc>
          <w:tcPr>
            <w:tcW w:w="6682" w:type="dxa"/>
            <w:tcBorders>
              <w:top w:val="single" w:sz="4" w:space="0" w:color="000000"/>
              <w:left w:val="single" w:sz="4" w:space="0" w:color="000000"/>
              <w:bottom w:val="single" w:sz="4" w:space="0" w:color="000000"/>
            </w:tcBorders>
            <w:shd w:val="clear" w:color="auto" w:fill="auto"/>
            <w:vAlign w:val="center"/>
          </w:tcPr>
          <w:p w14:paraId="0183F6F1" w14:textId="77777777" w:rsidR="00C63783" w:rsidRDefault="00000000">
            <w:pPr>
              <w:spacing w:line="360" w:lineRule="auto"/>
            </w:pPr>
            <w:r>
              <w:t>Czy zdarzyło Ci się zaobserwować naruszenie zasad zawartych w Polityce ochrony dzieci przez innego pracownika?</w:t>
            </w:r>
          </w:p>
          <w:p w14:paraId="3EA52151" w14:textId="77777777" w:rsidR="00C63783" w:rsidRDefault="00000000">
            <w:pPr>
              <w:spacing w:line="360" w:lineRule="auto"/>
            </w:pPr>
            <w:r>
              <w:t>* Jeżeli TAK, to czy było to celowe działanie?</w:t>
            </w:r>
          </w:p>
        </w:tc>
        <w:tc>
          <w:tcPr>
            <w:tcW w:w="1134" w:type="dxa"/>
            <w:tcBorders>
              <w:top w:val="single" w:sz="4" w:space="0" w:color="000000"/>
              <w:left w:val="single" w:sz="4" w:space="0" w:color="000000"/>
              <w:bottom w:val="single" w:sz="4" w:space="0" w:color="000000"/>
            </w:tcBorders>
            <w:shd w:val="clear" w:color="auto" w:fill="auto"/>
            <w:vAlign w:val="center"/>
          </w:tcPr>
          <w:p w14:paraId="5FFBE8E2" w14:textId="77777777" w:rsidR="00C63783" w:rsidRDefault="00C63783">
            <w:pPr>
              <w:snapToGrid w:val="0"/>
              <w:spacing w:line="360" w:lineRule="auto"/>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1FDD7" w14:textId="77777777" w:rsidR="00C63783" w:rsidRDefault="00C63783">
            <w:pPr>
              <w:snapToGrid w:val="0"/>
              <w:spacing w:line="360" w:lineRule="auto"/>
              <w:jc w:val="center"/>
            </w:pPr>
          </w:p>
        </w:tc>
      </w:tr>
      <w:tr w:rsidR="00C63783" w14:paraId="0B08D29C" w14:textId="77777777">
        <w:tc>
          <w:tcPr>
            <w:tcW w:w="543" w:type="dxa"/>
            <w:tcBorders>
              <w:top w:val="single" w:sz="4" w:space="0" w:color="000000"/>
              <w:left w:val="single" w:sz="4" w:space="0" w:color="000000"/>
              <w:bottom w:val="single" w:sz="4" w:space="0" w:color="000000"/>
            </w:tcBorders>
            <w:shd w:val="clear" w:color="auto" w:fill="auto"/>
            <w:vAlign w:val="center"/>
          </w:tcPr>
          <w:p w14:paraId="7296D928" w14:textId="77777777" w:rsidR="00C63783" w:rsidRDefault="00000000">
            <w:pPr>
              <w:spacing w:line="360" w:lineRule="auto"/>
              <w:jc w:val="center"/>
            </w:pPr>
            <w:r>
              <w:t>5</w:t>
            </w:r>
          </w:p>
        </w:tc>
        <w:tc>
          <w:tcPr>
            <w:tcW w:w="6682" w:type="dxa"/>
            <w:tcBorders>
              <w:top w:val="single" w:sz="4" w:space="0" w:color="000000"/>
              <w:left w:val="single" w:sz="4" w:space="0" w:color="000000"/>
              <w:bottom w:val="single" w:sz="4" w:space="0" w:color="000000"/>
            </w:tcBorders>
            <w:shd w:val="clear" w:color="auto" w:fill="auto"/>
            <w:vAlign w:val="center"/>
          </w:tcPr>
          <w:p w14:paraId="2015BDA2" w14:textId="77777777" w:rsidR="00C63783" w:rsidRDefault="00000000">
            <w:pPr>
              <w:spacing w:line="360" w:lineRule="auto"/>
            </w:pPr>
            <w:r>
              <w:t>Czy wiesz do kogo się zgłosić w przypadku wystąpienia sytuacji, gdy masz podejrzenie, że dziecku dzieje się krzywda?</w:t>
            </w:r>
          </w:p>
        </w:tc>
        <w:tc>
          <w:tcPr>
            <w:tcW w:w="1134" w:type="dxa"/>
            <w:tcBorders>
              <w:top w:val="single" w:sz="4" w:space="0" w:color="000000"/>
              <w:left w:val="single" w:sz="4" w:space="0" w:color="000000"/>
              <w:bottom w:val="single" w:sz="4" w:space="0" w:color="000000"/>
            </w:tcBorders>
            <w:shd w:val="clear" w:color="auto" w:fill="auto"/>
            <w:vAlign w:val="center"/>
          </w:tcPr>
          <w:p w14:paraId="7D18AB1E" w14:textId="77777777" w:rsidR="00C63783" w:rsidRDefault="00C63783">
            <w:pPr>
              <w:snapToGrid w:val="0"/>
              <w:spacing w:line="360" w:lineRule="auto"/>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991BD" w14:textId="77777777" w:rsidR="00C63783" w:rsidRDefault="00C63783">
            <w:pPr>
              <w:snapToGrid w:val="0"/>
              <w:spacing w:line="360" w:lineRule="auto"/>
              <w:jc w:val="center"/>
            </w:pPr>
          </w:p>
        </w:tc>
      </w:tr>
    </w:tbl>
    <w:p w14:paraId="6C846111" w14:textId="77777777" w:rsidR="00C63783" w:rsidRDefault="00C63783">
      <w:pPr>
        <w:spacing w:line="360" w:lineRule="auto"/>
        <w:jc w:val="center"/>
      </w:pPr>
    </w:p>
    <w:p w14:paraId="2D8CC46F" w14:textId="77777777" w:rsidR="00C63783" w:rsidRDefault="00000000">
      <w:pPr>
        <w:spacing w:line="360" w:lineRule="auto"/>
      </w:pPr>
      <w:r>
        <w:t>Uwaga!</w:t>
      </w:r>
    </w:p>
    <w:p w14:paraId="0C58A886" w14:textId="77777777" w:rsidR="00C63783" w:rsidRDefault="00000000">
      <w:pPr>
        <w:spacing w:line="360" w:lineRule="auto"/>
      </w:pPr>
      <w:r>
        <w:t xml:space="preserve">Czy masz jakieś uwagi/poprawki/sugestie dotyczące Polityki ochrony dzieci? Czy warto dokonać jakiś zmian? Czy wystąpiła sytuacja, która sugeruje wprowadzenie zmian w dokumentacji? </w:t>
      </w:r>
    </w:p>
    <w:p w14:paraId="4045DA1F" w14:textId="77777777" w:rsidR="00C63783" w:rsidRDefault="00C63783">
      <w:pPr>
        <w:spacing w:line="360" w:lineRule="auto"/>
      </w:pPr>
    </w:p>
    <w:p w14:paraId="52CDAF00" w14:textId="77777777" w:rsidR="00C63783" w:rsidRDefault="00000000">
      <w:pPr>
        <w:spacing w:line="360" w:lineRule="auto"/>
      </w:pPr>
      <w:r>
        <w:t>………………………………………………………………………………………………………..</w:t>
      </w:r>
    </w:p>
    <w:p w14:paraId="37BF87BD" w14:textId="77777777" w:rsidR="00C63783" w:rsidRDefault="00C63783">
      <w:pPr>
        <w:spacing w:line="360" w:lineRule="auto"/>
      </w:pPr>
    </w:p>
    <w:p w14:paraId="49C73759" w14:textId="77777777" w:rsidR="00C63783" w:rsidRDefault="00000000">
      <w:pPr>
        <w:spacing w:line="360" w:lineRule="auto"/>
      </w:pPr>
      <w:r>
        <w:t>………………………………………………………………………………………………………..</w:t>
      </w:r>
    </w:p>
    <w:p w14:paraId="7AA33B6D" w14:textId="77777777" w:rsidR="00C63783" w:rsidRDefault="00C63783">
      <w:pPr>
        <w:spacing w:line="360" w:lineRule="auto"/>
      </w:pPr>
    </w:p>
    <w:p w14:paraId="632BCC97" w14:textId="77777777" w:rsidR="00C63783" w:rsidRDefault="00000000">
      <w:pPr>
        <w:spacing w:line="360" w:lineRule="auto"/>
      </w:pPr>
      <w:r>
        <w:t>………………………………………………………………………………………………………..</w:t>
      </w:r>
    </w:p>
    <w:p w14:paraId="2254B0C6" w14:textId="77777777" w:rsidR="00C63783" w:rsidRDefault="00C63783">
      <w:pPr>
        <w:spacing w:line="360" w:lineRule="auto"/>
      </w:pPr>
    </w:p>
    <w:p w14:paraId="260E4F55" w14:textId="77777777" w:rsidR="00C63783" w:rsidRDefault="00000000">
      <w:pPr>
        <w:spacing w:line="360" w:lineRule="auto"/>
      </w:pPr>
      <w:r>
        <w:t>………………………………………………………………………………………………………..</w:t>
      </w:r>
    </w:p>
    <w:p w14:paraId="0E063A96" w14:textId="77777777" w:rsidR="00C63783" w:rsidRDefault="00C63783">
      <w:pPr>
        <w:spacing w:line="360" w:lineRule="auto"/>
      </w:pPr>
    </w:p>
    <w:p w14:paraId="200243A4" w14:textId="77777777" w:rsidR="00C63783" w:rsidRDefault="00000000">
      <w:pPr>
        <w:spacing w:line="360" w:lineRule="auto"/>
      </w:pPr>
      <w:r>
        <w:t>………………………………………………………………………………………………………..</w:t>
      </w:r>
    </w:p>
    <w:p w14:paraId="11E9B86F" w14:textId="77777777" w:rsidR="00C63783" w:rsidRDefault="00C63783">
      <w:pPr>
        <w:spacing w:line="360" w:lineRule="auto"/>
      </w:pPr>
    </w:p>
    <w:p w14:paraId="4E55233C" w14:textId="77777777" w:rsidR="00C63783" w:rsidRDefault="00000000">
      <w:pPr>
        <w:spacing w:line="360" w:lineRule="auto"/>
      </w:pPr>
      <w:r>
        <w:t>………………………………………………………………………………………………………..</w:t>
      </w:r>
    </w:p>
    <w:p w14:paraId="33359561" w14:textId="77777777" w:rsidR="00C63783" w:rsidRDefault="00C63783">
      <w:pPr>
        <w:spacing w:line="360" w:lineRule="auto"/>
      </w:pPr>
    </w:p>
    <w:p w14:paraId="29B08940" w14:textId="77777777" w:rsidR="00C63783" w:rsidRDefault="00000000">
      <w:pPr>
        <w:spacing w:line="360" w:lineRule="auto"/>
      </w:pPr>
      <w:r>
        <w:t>……………………………………………………………………………………………………….</w:t>
      </w:r>
    </w:p>
    <w:p w14:paraId="748E1C03" w14:textId="77777777" w:rsidR="00C63783" w:rsidRDefault="00C63783">
      <w:pPr>
        <w:pageBreakBefore/>
        <w:suppressAutoHyphens w:val="0"/>
        <w:spacing w:line="360" w:lineRule="auto"/>
      </w:pPr>
    </w:p>
    <w:p w14:paraId="0AD58F09" w14:textId="77777777" w:rsidR="00C63783" w:rsidRDefault="00000000">
      <w:pPr>
        <w:spacing w:line="360" w:lineRule="auto"/>
        <w:jc w:val="right"/>
      </w:pPr>
      <w:r>
        <w:t>Załącznik nr 4</w:t>
      </w:r>
    </w:p>
    <w:p w14:paraId="3DDD0E22" w14:textId="77777777" w:rsidR="00C63783" w:rsidRDefault="00C63783">
      <w:pPr>
        <w:spacing w:line="360" w:lineRule="auto"/>
        <w:jc w:val="right"/>
      </w:pPr>
    </w:p>
    <w:p w14:paraId="6473FB3A" w14:textId="77777777" w:rsidR="00C63783" w:rsidRDefault="00000000">
      <w:pPr>
        <w:spacing w:line="360" w:lineRule="auto"/>
        <w:jc w:val="center"/>
      </w:pPr>
      <w:r>
        <w:t>KARTA INTERWENCJI</w:t>
      </w:r>
    </w:p>
    <w:tbl>
      <w:tblPr>
        <w:tblW w:w="0" w:type="auto"/>
        <w:tblInd w:w="10" w:type="dxa"/>
        <w:tblLayout w:type="fixed"/>
        <w:tblCellMar>
          <w:left w:w="10" w:type="dxa"/>
          <w:right w:w="10" w:type="dxa"/>
        </w:tblCellMar>
        <w:tblLook w:val="0000" w:firstRow="0" w:lastRow="0" w:firstColumn="0" w:lastColumn="0" w:noHBand="0" w:noVBand="0"/>
      </w:tblPr>
      <w:tblGrid>
        <w:gridCol w:w="421"/>
        <w:gridCol w:w="9216"/>
      </w:tblGrid>
      <w:tr w:rsidR="00C63783" w14:paraId="44A8797B" w14:textId="77777777">
        <w:tc>
          <w:tcPr>
            <w:tcW w:w="421" w:type="dxa"/>
            <w:tcBorders>
              <w:top w:val="single" w:sz="4" w:space="0" w:color="000000"/>
              <w:left w:val="single" w:sz="4" w:space="0" w:color="000000"/>
              <w:bottom w:val="single" w:sz="4" w:space="0" w:color="000000"/>
            </w:tcBorders>
            <w:shd w:val="clear" w:color="auto" w:fill="auto"/>
          </w:tcPr>
          <w:p w14:paraId="5079C7D8" w14:textId="77777777" w:rsidR="00C63783" w:rsidRDefault="00000000">
            <w:pPr>
              <w:spacing w:line="360" w:lineRule="auto"/>
              <w:jc w:val="center"/>
            </w:pPr>
            <w:r>
              <w:t>1</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6AF49942" w14:textId="77777777" w:rsidR="00C63783" w:rsidRDefault="00000000">
            <w:pPr>
              <w:spacing w:line="360" w:lineRule="auto"/>
              <w:jc w:val="center"/>
            </w:pPr>
            <w:r>
              <w:t>Dane małoletniego (imię i nazwisko)</w:t>
            </w:r>
          </w:p>
        </w:tc>
      </w:tr>
      <w:tr w:rsidR="00C63783" w14:paraId="59CFCF96" w14:textId="77777777">
        <w:tc>
          <w:tcPr>
            <w:tcW w:w="421" w:type="dxa"/>
            <w:tcBorders>
              <w:top w:val="single" w:sz="4" w:space="0" w:color="000000"/>
              <w:left w:val="single" w:sz="4" w:space="0" w:color="000000"/>
              <w:bottom w:val="single" w:sz="4" w:space="0" w:color="000000"/>
            </w:tcBorders>
            <w:shd w:val="clear" w:color="auto" w:fill="auto"/>
          </w:tcPr>
          <w:p w14:paraId="0E492AF2"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28012F6D" w14:textId="77777777" w:rsidR="00C63783" w:rsidRDefault="00C63783">
            <w:pPr>
              <w:snapToGrid w:val="0"/>
              <w:spacing w:line="360" w:lineRule="auto"/>
              <w:jc w:val="center"/>
            </w:pPr>
          </w:p>
          <w:p w14:paraId="50853433" w14:textId="77777777" w:rsidR="00C63783" w:rsidRDefault="00C63783">
            <w:pPr>
              <w:spacing w:line="360" w:lineRule="auto"/>
              <w:jc w:val="center"/>
            </w:pPr>
          </w:p>
          <w:p w14:paraId="21306CEF" w14:textId="77777777" w:rsidR="00C63783" w:rsidRDefault="00C63783">
            <w:pPr>
              <w:spacing w:line="360" w:lineRule="auto"/>
              <w:jc w:val="center"/>
            </w:pPr>
          </w:p>
        </w:tc>
      </w:tr>
      <w:tr w:rsidR="00C63783" w14:paraId="21BF0E78" w14:textId="77777777">
        <w:tc>
          <w:tcPr>
            <w:tcW w:w="421" w:type="dxa"/>
            <w:tcBorders>
              <w:top w:val="single" w:sz="4" w:space="0" w:color="000000"/>
              <w:left w:val="single" w:sz="4" w:space="0" w:color="000000"/>
              <w:bottom w:val="single" w:sz="4" w:space="0" w:color="000000"/>
            </w:tcBorders>
            <w:shd w:val="clear" w:color="auto" w:fill="auto"/>
          </w:tcPr>
          <w:p w14:paraId="145B8144" w14:textId="77777777" w:rsidR="00C63783" w:rsidRDefault="00000000">
            <w:pPr>
              <w:spacing w:line="360" w:lineRule="auto"/>
              <w:jc w:val="center"/>
            </w:pPr>
            <w:r>
              <w:t>2</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157AC407" w14:textId="77777777" w:rsidR="00C63783" w:rsidRDefault="00000000">
            <w:pPr>
              <w:spacing w:line="360" w:lineRule="auto"/>
              <w:jc w:val="center"/>
            </w:pPr>
            <w:r>
              <w:t>Przyczyna interwencji (forma wyrządzonej krzywdy)</w:t>
            </w:r>
          </w:p>
        </w:tc>
      </w:tr>
      <w:tr w:rsidR="00C63783" w14:paraId="4BBFCB9B" w14:textId="77777777">
        <w:tc>
          <w:tcPr>
            <w:tcW w:w="421" w:type="dxa"/>
            <w:tcBorders>
              <w:top w:val="single" w:sz="4" w:space="0" w:color="000000"/>
              <w:left w:val="single" w:sz="4" w:space="0" w:color="000000"/>
              <w:bottom w:val="single" w:sz="4" w:space="0" w:color="000000"/>
            </w:tcBorders>
            <w:shd w:val="clear" w:color="auto" w:fill="auto"/>
          </w:tcPr>
          <w:p w14:paraId="399AE7D6"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06BCD935" w14:textId="77777777" w:rsidR="00C63783" w:rsidRDefault="00C63783">
            <w:pPr>
              <w:snapToGrid w:val="0"/>
              <w:spacing w:line="360" w:lineRule="auto"/>
              <w:jc w:val="center"/>
            </w:pPr>
          </w:p>
          <w:p w14:paraId="15E57F47" w14:textId="77777777" w:rsidR="00C63783" w:rsidRDefault="00C63783">
            <w:pPr>
              <w:spacing w:line="360" w:lineRule="auto"/>
              <w:jc w:val="center"/>
            </w:pPr>
          </w:p>
          <w:p w14:paraId="2050830A" w14:textId="77777777" w:rsidR="00C63783" w:rsidRDefault="00C63783">
            <w:pPr>
              <w:spacing w:line="360" w:lineRule="auto"/>
              <w:jc w:val="center"/>
            </w:pPr>
          </w:p>
        </w:tc>
      </w:tr>
      <w:tr w:rsidR="00C63783" w14:paraId="4DDC5234" w14:textId="77777777">
        <w:tc>
          <w:tcPr>
            <w:tcW w:w="421" w:type="dxa"/>
            <w:tcBorders>
              <w:top w:val="single" w:sz="4" w:space="0" w:color="000000"/>
              <w:left w:val="single" w:sz="4" w:space="0" w:color="000000"/>
              <w:bottom w:val="single" w:sz="4" w:space="0" w:color="000000"/>
            </w:tcBorders>
            <w:shd w:val="clear" w:color="auto" w:fill="auto"/>
          </w:tcPr>
          <w:p w14:paraId="17F2E343" w14:textId="77777777" w:rsidR="00C63783" w:rsidRDefault="00000000">
            <w:pPr>
              <w:spacing w:line="360" w:lineRule="auto"/>
              <w:jc w:val="center"/>
            </w:pPr>
            <w:r>
              <w:t>3</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5C052EAC" w14:textId="77777777" w:rsidR="00C63783" w:rsidRDefault="00000000">
            <w:pPr>
              <w:spacing w:line="360" w:lineRule="auto"/>
              <w:jc w:val="center"/>
            </w:pPr>
            <w:r>
              <w:t>Osoba zawiadamiająca (która podejrzewa krzywdzenie)</w:t>
            </w:r>
          </w:p>
        </w:tc>
      </w:tr>
      <w:tr w:rsidR="00C63783" w14:paraId="733153DC" w14:textId="77777777">
        <w:tc>
          <w:tcPr>
            <w:tcW w:w="421" w:type="dxa"/>
            <w:tcBorders>
              <w:top w:val="single" w:sz="4" w:space="0" w:color="000000"/>
              <w:left w:val="single" w:sz="4" w:space="0" w:color="000000"/>
              <w:bottom w:val="single" w:sz="4" w:space="0" w:color="000000"/>
            </w:tcBorders>
            <w:shd w:val="clear" w:color="auto" w:fill="auto"/>
          </w:tcPr>
          <w:p w14:paraId="184A66F1"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795BDB0D" w14:textId="77777777" w:rsidR="00C63783" w:rsidRDefault="00C63783">
            <w:pPr>
              <w:snapToGrid w:val="0"/>
              <w:spacing w:line="360" w:lineRule="auto"/>
              <w:jc w:val="center"/>
            </w:pPr>
          </w:p>
          <w:p w14:paraId="53EF8811" w14:textId="77777777" w:rsidR="00C63783" w:rsidRDefault="00C63783">
            <w:pPr>
              <w:spacing w:line="360" w:lineRule="auto"/>
              <w:jc w:val="center"/>
            </w:pPr>
          </w:p>
          <w:p w14:paraId="2743E83E" w14:textId="77777777" w:rsidR="00C63783" w:rsidRDefault="00C63783">
            <w:pPr>
              <w:spacing w:line="360" w:lineRule="auto"/>
              <w:jc w:val="center"/>
            </w:pPr>
          </w:p>
        </w:tc>
      </w:tr>
      <w:tr w:rsidR="00C63783" w14:paraId="28FC6EFC" w14:textId="77777777">
        <w:tc>
          <w:tcPr>
            <w:tcW w:w="421" w:type="dxa"/>
            <w:tcBorders>
              <w:top w:val="single" w:sz="4" w:space="0" w:color="000000"/>
              <w:left w:val="single" w:sz="4" w:space="0" w:color="000000"/>
              <w:bottom w:val="single" w:sz="4" w:space="0" w:color="000000"/>
            </w:tcBorders>
            <w:shd w:val="clear" w:color="auto" w:fill="auto"/>
          </w:tcPr>
          <w:p w14:paraId="466B07BF" w14:textId="77777777" w:rsidR="00C63783" w:rsidRDefault="00000000">
            <w:pPr>
              <w:spacing w:line="360" w:lineRule="auto"/>
              <w:jc w:val="center"/>
            </w:pPr>
            <w:r>
              <w:t>4</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131508B9" w14:textId="77777777" w:rsidR="00C63783" w:rsidRDefault="00000000">
            <w:pPr>
              <w:spacing w:line="360" w:lineRule="auto"/>
              <w:jc w:val="center"/>
            </w:pPr>
            <w:r>
              <w:t>Podjęte działania - wobec pokrzywdzonego</w:t>
            </w:r>
          </w:p>
        </w:tc>
      </w:tr>
      <w:tr w:rsidR="00C63783" w14:paraId="5F4E9B2D" w14:textId="77777777">
        <w:tc>
          <w:tcPr>
            <w:tcW w:w="421" w:type="dxa"/>
            <w:tcBorders>
              <w:top w:val="single" w:sz="4" w:space="0" w:color="000000"/>
              <w:left w:val="single" w:sz="4" w:space="0" w:color="000000"/>
              <w:bottom w:val="single" w:sz="4" w:space="0" w:color="000000"/>
            </w:tcBorders>
            <w:shd w:val="clear" w:color="auto" w:fill="auto"/>
          </w:tcPr>
          <w:p w14:paraId="773A81DA"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1A946CE7" w14:textId="77777777" w:rsidR="00C63783" w:rsidRDefault="00C63783">
            <w:pPr>
              <w:snapToGrid w:val="0"/>
              <w:spacing w:line="360" w:lineRule="auto"/>
              <w:jc w:val="center"/>
            </w:pPr>
          </w:p>
          <w:p w14:paraId="4B229230" w14:textId="77777777" w:rsidR="00C63783" w:rsidRDefault="00C63783">
            <w:pPr>
              <w:spacing w:line="360" w:lineRule="auto"/>
              <w:jc w:val="center"/>
            </w:pPr>
          </w:p>
          <w:p w14:paraId="084F2517" w14:textId="77777777" w:rsidR="00C63783" w:rsidRDefault="00C63783">
            <w:pPr>
              <w:spacing w:line="360" w:lineRule="auto"/>
              <w:jc w:val="center"/>
            </w:pPr>
          </w:p>
        </w:tc>
      </w:tr>
      <w:tr w:rsidR="00C63783" w14:paraId="2565C186" w14:textId="77777777">
        <w:tc>
          <w:tcPr>
            <w:tcW w:w="421" w:type="dxa"/>
            <w:tcBorders>
              <w:top w:val="single" w:sz="4" w:space="0" w:color="000000"/>
              <w:left w:val="single" w:sz="4" w:space="0" w:color="000000"/>
              <w:bottom w:val="single" w:sz="4" w:space="0" w:color="000000"/>
            </w:tcBorders>
            <w:shd w:val="clear" w:color="auto" w:fill="auto"/>
          </w:tcPr>
          <w:p w14:paraId="65A3F38C" w14:textId="77777777" w:rsidR="00C63783" w:rsidRDefault="00000000">
            <w:pPr>
              <w:spacing w:line="360" w:lineRule="auto"/>
              <w:jc w:val="center"/>
            </w:pPr>
            <w:r>
              <w:t>5</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5DC338C5" w14:textId="77777777" w:rsidR="00C63783" w:rsidRDefault="00000000">
            <w:pPr>
              <w:spacing w:line="360" w:lineRule="auto"/>
              <w:jc w:val="center"/>
            </w:pPr>
            <w:r>
              <w:t>Plan pomocy pokrzywdzonemu dziecku (jeżeli jest wymagany)</w:t>
            </w:r>
          </w:p>
        </w:tc>
      </w:tr>
      <w:tr w:rsidR="00C63783" w14:paraId="6DD468A7" w14:textId="77777777">
        <w:tc>
          <w:tcPr>
            <w:tcW w:w="421" w:type="dxa"/>
            <w:tcBorders>
              <w:top w:val="single" w:sz="4" w:space="0" w:color="000000"/>
              <w:left w:val="single" w:sz="4" w:space="0" w:color="000000"/>
              <w:bottom w:val="single" w:sz="4" w:space="0" w:color="000000"/>
            </w:tcBorders>
            <w:shd w:val="clear" w:color="auto" w:fill="auto"/>
          </w:tcPr>
          <w:p w14:paraId="4BBDF0FE"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50D32CC5" w14:textId="77777777" w:rsidR="00C63783" w:rsidRDefault="00C63783">
            <w:pPr>
              <w:snapToGrid w:val="0"/>
              <w:spacing w:line="360" w:lineRule="auto"/>
              <w:jc w:val="center"/>
            </w:pPr>
          </w:p>
          <w:p w14:paraId="50695C01" w14:textId="77777777" w:rsidR="00C63783" w:rsidRDefault="00C63783">
            <w:pPr>
              <w:spacing w:line="360" w:lineRule="auto"/>
              <w:jc w:val="center"/>
            </w:pPr>
          </w:p>
          <w:p w14:paraId="74FB756A" w14:textId="77777777" w:rsidR="00C63783" w:rsidRDefault="00C63783">
            <w:pPr>
              <w:spacing w:line="360" w:lineRule="auto"/>
              <w:jc w:val="center"/>
            </w:pPr>
          </w:p>
        </w:tc>
      </w:tr>
      <w:tr w:rsidR="00C63783" w14:paraId="6831554C" w14:textId="77777777">
        <w:tc>
          <w:tcPr>
            <w:tcW w:w="421" w:type="dxa"/>
            <w:tcBorders>
              <w:top w:val="single" w:sz="4" w:space="0" w:color="000000"/>
              <w:left w:val="single" w:sz="4" w:space="0" w:color="000000"/>
              <w:bottom w:val="single" w:sz="4" w:space="0" w:color="000000"/>
            </w:tcBorders>
            <w:shd w:val="clear" w:color="auto" w:fill="auto"/>
          </w:tcPr>
          <w:p w14:paraId="08BFC655" w14:textId="77777777" w:rsidR="00C63783" w:rsidRDefault="00000000">
            <w:pPr>
              <w:spacing w:line="360" w:lineRule="auto"/>
              <w:jc w:val="center"/>
            </w:pPr>
            <w:r>
              <w:t>6</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40286180" w14:textId="77777777" w:rsidR="00C63783" w:rsidRDefault="00000000">
            <w:pPr>
              <w:spacing w:line="360" w:lineRule="auto"/>
              <w:jc w:val="center"/>
            </w:pPr>
            <w:r>
              <w:t>Nazwa i adres organu, do którego zgłoszono interwencję (jeżeli dotyczy)</w:t>
            </w:r>
          </w:p>
        </w:tc>
      </w:tr>
      <w:tr w:rsidR="00C63783" w14:paraId="771CB59E" w14:textId="77777777">
        <w:tc>
          <w:tcPr>
            <w:tcW w:w="421" w:type="dxa"/>
            <w:tcBorders>
              <w:top w:val="single" w:sz="4" w:space="0" w:color="000000"/>
              <w:left w:val="single" w:sz="4" w:space="0" w:color="000000"/>
              <w:bottom w:val="single" w:sz="4" w:space="0" w:color="000000"/>
            </w:tcBorders>
            <w:shd w:val="clear" w:color="auto" w:fill="auto"/>
          </w:tcPr>
          <w:p w14:paraId="47A230BB"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343453E5" w14:textId="77777777" w:rsidR="00C63783" w:rsidRDefault="00C63783">
            <w:pPr>
              <w:snapToGrid w:val="0"/>
              <w:spacing w:line="360" w:lineRule="auto"/>
              <w:jc w:val="center"/>
            </w:pPr>
          </w:p>
          <w:p w14:paraId="5683497D" w14:textId="77777777" w:rsidR="00C63783" w:rsidRDefault="00C63783">
            <w:pPr>
              <w:spacing w:line="360" w:lineRule="auto"/>
              <w:jc w:val="center"/>
            </w:pPr>
          </w:p>
          <w:p w14:paraId="05A71D53" w14:textId="77777777" w:rsidR="00C63783" w:rsidRDefault="00C63783">
            <w:pPr>
              <w:spacing w:line="360" w:lineRule="auto"/>
              <w:jc w:val="center"/>
            </w:pPr>
          </w:p>
        </w:tc>
      </w:tr>
      <w:tr w:rsidR="00C63783" w14:paraId="7118BAD1" w14:textId="77777777">
        <w:tc>
          <w:tcPr>
            <w:tcW w:w="421" w:type="dxa"/>
            <w:tcBorders>
              <w:top w:val="single" w:sz="4" w:space="0" w:color="000000"/>
              <w:left w:val="single" w:sz="4" w:space="0" w:color="000000"/>
              <w:bottom w:val="single" w:sz="4" w:space="0" w:color="000000"/>
            </w:tcBorders>
            <w:shd w:val="clear" w:color="auto" w:fill="auto"/>
          </w:tcPr>
          <w:p w14:paraId="23705EA5" w14:textId="77777777" w:rsidR="00C63783" w:rsidRDefault="00000000">
            <w:pPr>
              <w:spacing w:line="360" w:lineRule="auto"/>
              <w:jc w:val="center"/>
            </w:pPr>
            <w:r>
              <w:t>7</w:t>
            </w: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28EB9751" w14:textId="77777777" w:rsidR="00C63783" w:rsidRDefault="00000000">
            <w:pPr>
              <w:spacing w:line="360" w:lineRule="auto"/>
              <w:jc w:val="center"/>
            </w:pPr>
            <w:r>
              <w:t>Podjęte działania - wobec krzywdzącego</w:t>
            </w:r>
          </w:p>
        </w:tc>
      </w:tr>
      <w:tr w:rsidR="00C63783" w14:paraId="70B5B5ED" w14:textId="77777777">
        <w:tc>
          <w:tcPr>
            <w:tcW w:w="421" w:type="dxa"/>
            <w:tcBorders>
              <w:top w:val="single" w:sz="4" w:space="0" w:color="000000"/>
              <w:left w:val="single" w:sz="4" w:space="0" w:color="000000"/>
              <w:bottom w:val="single" w:sz="4" w:space="0" w:color="000000"/>
            </w:tcBorders>
            <w:shd w:val="clear" w:color="auto" w:fill="auto"/>
          </w:tcPr>
          <w:p w14:paraId="5CC3CD33" w14:textId="77777777" w:rsidR="00C63783" w:rsidRDefault="00C63783">
            <w:pPr>
              <w:snapToGrid w:val="0"/>
              <w:spacing w:line="360" w:lineRule="auto"/>
              <w:jc w:val="center"/>
            </w:pPr>
          </w:p>
        </w:tc>
        <w:tc>
          <w:tcPr>
            <w:tcW w:w="9216" w:type="dxa"/>
            <w:tcBorders>
              <w:top w:val="single" w:sz="4" w:space="0" w:color="000000"/>
              <w:left w:val="single" w:sz="4" w:space="0" w:color="000000"/>
              <w:bottom w:val="single" w:sz="4" w:space="0" w:color="000000"/>
              <w:right w:val="single" w:sz="4" w:space="0" w:color="000000"/>
            </w:tcBorders>
            <w:shd w:val="clear" w:color="auto" w:fill="auto"/>
          </w:tcPr>
          <w:p w14:paraId="5EA3FF4F" w14:textId="77777777" w:rsidR="00C63783" w:rsidRDefault="00C63783">
            <w:pPr>
              <w:snapToGrid w:val="0"/>
              <w:spacing w:line="360" w:lineRule="auto"/>
              <w:jc w:val="center"/>
            </w:pPr>
          </w:p>
          <w:p w14:paraId="5486551C" w14:textId="77777777" w:rsidR="00C63783" w:rsidRDefault="00C63783">
            <w:pPr>
              <w:spacing w:line="360" w:lineRule="auto"/>
              <w:jc w:val="center"/>
            </w:pPr>
          </w:p>
          <w:p w14:paraId="407C0417" w14:textId="77777777" w:rsidR="00C63783" w:rsidRDefault="00C63783">
            <w:pPr>
              <w:spacing w:line="360" w:lineRule="auto"/>
              <w:jc w:val="center"/>
            </w:pPr>
          </w:p>
        </w:tc>
      </w:tr>
    </w:tbl>
    <w:p w14:paraId="0611418F" w14:textId="77777777" w:rsidR="00C63783" w:rsidRDefault="00C63783">
      <w:pPr>
        <w:spacing w:line="360" w:lineRule="auto"/>
      </w:pPr>
    </w:p>
    <w:p w14:paraId="5F0CB32F" w14:textId="77777777" w:rsidR="00C63783" w:rsidRDefault="00000000">
      <w:pPr>
        <w:pageBreakBefore/>
        <w:spacing w:line="360" w:lineRule="auto"/>
        <w:jc w:val="right"/>
      </w:pPr>
      <w:r>
        <w:lastRenderedPageBreak/>
        <w:t>Załącznik nr 5</w:t>
      </w:r>
    </w:p>
    <w:p w14:paraId="054300AC" w14:textId="77777777" w:rsidR="00C63783" w:rsidRDefault="00C63783">
      <w:pPr>
        <w:spacing w:line="360" w:lineRule="auto"/>
        <w:jc w:val="right"/>
      </w:pPr>
    </w:p>
    <w:p w14:paraId="767D7DDA" w14:textId="77777777" w:rsidR="00C63783" w:rsidRDefault="00C63783">
      <w:pPr>
        <w:spacing w:line="360" w:lineRule="auto"/>
        <w:jc w:val="right"/>
      </w:pPr>
    </w:p>
    <w:p w14:paraId="47521D50" w14:textId="77777777" w:rsidR="00C63783" w:rsidRDefault="00C63783">
      <w:pPr>
        <w:spacing w:line="360" w:lineRule="auto"/>
        <w:jc w:val="right"/>
      </w:pPr>
    </w:p>
    <w:p w14:paraId="343B6F7D" w14:textId="77777777" w:rsidR="00C63783" w:rsidRDefault="00C63783">
      <w:pPr>
        <w:spacing w:line="360" w:lineRule="auto"/>
        <w:jc w:val="right"/>
      </w:pPr>
    </w:p>
    <w:p w14:paraId="6730D7B0" w14:textId="77777777" w:rsidR="00C63783" w:rsidRDefault="00000000">
      <w:pPr>
        <w:spacing w:line="360" w:lineRule="auto"/>
      </w:pPr>
      <w:r>
        <w:t>ZGODA NA POMOC DZIECKU W ZABIEGACH I CZYNNOŚCIACH HIGIENICZNYCH</w:t>
      </w:r>
    </w:p>
    <w:p w14:paraId="57CF6D80" w14:textId="77777777" w:rsidR="00C63783" w:rsidRDefault="00C63783">
      <w:pPr>
        <w:spacing w:line="360" w:lineRule="auto"/>
      </w:pPr>
    </w:p>
    <w:p w14:paraId="4BA8BD49" w14:textId="77777777" w:rsidR="00C63783" w:rsidRDefault="00000000">
      <w:pPr>
        <w:spacing w:line="360" w:lineRule="auto"/>
        <w:jc w:val="center"/>
      </w:pPr>
      <w:r>
        <w:t>Wyrażam / nie wyrażam zgodę/y na pomoc dziecku</w:t>
      </w:r>
    </w:p>
    <w:p w14:paraId="2372880A" w14:textId="77777777" w:rsidR="00C63783" w:rsidRDefault="00C63783">
      <w:pPr>
        <w:spacing w:line="360" w:lineRule="auto"/>
        <w:jc w:val="center"/>
      </w:pPr>
    </w:p>
    <w:p w14:paraId="7BD9BE65" w14:textId="77777777" w:rsidR="00C63783" w:rsidRDefault="00C63783">
      <w:pPr>
        <w:spacing w:line="360" w:lineRule="auto"/>
        <w:jc w:val="center"/>
      </w:pPr>
    </w:p>
    <w:p w14:paraId="6B6A35EE" w14:textId="77777777" w:rsidR="00C63783" w:rsidRDefault="00C63783">
      <w:pPr>
        <w:spacing w:line="360" w:lineRule="auto"/>
        <w:jc w:val="center"/>
      </w:pPr>
    </w:p>
    <w:p w14:paraId="64A3D46F" w14:textId="77777777" w:rsidR="00C63783" w:rsidRDefault="00000000">
      <w:pPr>
        <w:spacing w:line="360" w:lineRule="auto"/>
        <w:jc w:val="center"/>
      </w:pPr>
      <w:r>
        <w:t>……………………………………………………………………………………….</w:t>
      </w:r>
    </w:p>
    <w:p w14:paraId="7C199298" w14:textId="77777777" w:rsidR="00C63783" w:rsidRDefault="00C63783">
      <w:pPr>
        <w:spacing w:line="360" w:lineRule="auto"/>
        <w:jc w:val="center"/>
      </w:pPr>
    </w:p>
    <w:p w14:paraId="7C19BD1D" w14:textId="77777777" w:rsidR="00C63783" w:rsidRDefault="00000000">
      <w:pPr>
        <w:spacing w:line="360" w:lineRule="auto"/>
        <w:jc w:val="center"/>
      </w:pPr>
      <w:r>
        <w:t>w zabiegach i czynnościach higienicznych.</w:t>
      </w:r>
    </w:p>
    <w:p w14:paraId="0278F0F5" w14:textId="77777777" w:rsidR="00C63783" w:rsidRDefault="00C63783">
      <w:pPr>
        <w:spacing w:line="360" w:lineRule="auto"/>
        <w:jc w:val="center"/>
      </w:pPr>
    </w:p>
    <w:p w14:paraId="74C09E5F" w14:textId="77777777" w:rsidR="00C63783" w:rsidRDefault="00C63783">
      <w:pPr>
        <w:spacing w:line="360" w:lineRule="auto"/>
        <w:jc w:val="center"/>
      </w:pPr>
    </w:p>
    <w:p w14:paraId="1C88ABA3" w14:textId="77777777" w:rsidR="00C63783" w:rsidRDefault="00C63783">
      <w:pPr>
        <w:spacing w:line="360" w:lineRule="auto"/>
        <w:jc w:val="center"/>
      </w:pPr>
    </w:p>
    <w:p w14:paraId="422D3FD7" w14:textId="77777777" w:rsidR="00C63783" w:rsidRDefault="00C63783">
      <w:pPr>
        <w:spacing w:line="360" w:lineRule="auto"/>
        <w:jc w:val="center"/>
      </w:pPr>
    </w:p>
    <w:p w14:paraId="5CF6FAB6" w14:textId="77777777" w:rsidR="00C63783" w:rsidRDefault="00C63783">
      <w:pPr>
        <w:spacing w:line="360" w:lineRule="auto"/>
        <w:jc w:val="center"/>
      </w:pPr>
    </w:p>
    <w:p w14:paraId="09FD0FA2" w14:textId="77777777" w:rsidR="00C63783" w:rsidRDefault="00000000">
      <w:pPr>
        <w:spacing w:line="360" w:lineRule="auto"/>
        <w:jc w:val="right"/>
        <w:rPr>
          <w:sz w:val="16"/>
          <w:szCs w:val="16"/>
        </w:rPr>
      </w:pPr>
      <w:r>
        <w:t>……………….……………………</w:t>
      </w:r>
    </w:p>
    <w:p w14:paraId="4C4D6276" w14:textId="77777777" w:rsidR="00C63783" w:rsidRDefault="00000000">
      <w:pPr>
        <w:spacing w:line="360" w:lineRule="auto"/>
        <w:jc w:val="right"/>
      </w:pPr>
      <w:r>
        <w:rPr>
          <w:sz w:val="16"/>
          <w:szCs w:val="16"/>
        </w:rPr>
        <w:t>(data i podpis rodzica/opiekuna prawnego)</w:t>
      </w:r>
    </w:p>
    <w:p w14:paraId="4FC733F0" w14:textId="77777777" w:rsidR="008F1EA3" w:rsidRDefault="008F1EA3">
      <w:pPr>
        <w:suppressAutoHyphens w:val="0"/>
      </w:pPr>
    </w:p>
    <w:sectPr w:rsidR="008F1EA3">
      <w:headerReference w:type="default" r:id="rId7"/>
      <w:footerReference w:type="even" r:id="rId8"/>
      <w:footerReference w:type="default" r:id="rId9"/>
      <w:headerReference w:type="first" r:id="rId10"/>
      <w:footerReference w:type="first" r:id="rId11"/>
      <w:pgSz w:w="11906" w:h="16838"/>
      <w:pgMar w:top="1134" w:right="1134" w:bottom="1134" w:left="1134"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F4C5C" w14:textId="77777777" w:rsidR="00616275" w:rsidRDefault="00616275">
      <w:r>
        <w:separator/>
      </w:r>
    </w:p>
  </w:endnote>
  <w:endnote w:type="continuationSeparator" w:id="0">
    <w:p w14:paraId="52FAC0F8" w14:textId="77777777" w:rsidR="00616275" w:rsidRDefault="0061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00"/>
    <w:family w:val="auto"/>
    <w:pitch w:val="variable"/>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377B2" w14:textId="77777777" w:rsidR="00C63783" w:rsidRDefault="00C637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10" w:type="dxa"/>
      <w:tblLayout w:type="fixed"/>
      <w:tblCellMar>
        <w:left w:w="10" w:type="dxa"/>
        <w:right w:w="10" w:type="dxa"/>
      </w:tblCellMar>
      <w:tblLook w:val="0000" w:firstRow="0" w:lastRow="0" w:firstColumn="0" w:lastColumn="0" w:noHBand="0" w:noVBand="0"/>
    </w:tblPr>
    <w:tblGrid>
      <w:gridCol w:w="4825"/>
      <w:gridCol w:w="4812"/>
    </w:tblGrid>
    <w:tr w:rsidR="00C63783" w14:paraId="45D27204" w14:textId="77777777">
      <w:trPr>
        <w:trHeight w:hRule="exact" w:val="115"/>
      </w:trPr>
      <w:tc>
        <w:tcPr>
          <w:tcW w:w="4825" w:type="dxa"/>
          <w:shd w:val="clear" w:color="auto" w:fill="156082"/>
        </w:tcPr>
        <w:p w14:paraId="32F4FF24" w14:textId="77777777" w:rsidR="00C63783" w:rsidRDefault="00C63783">
          <w:pPr>
            <w:pStyle w:val="Nagwek"/>
            <w:snapToGrid w:val="0"/>
            <w:rPr>
              <w:caps/>
              <w:sz w:val="18"/>
            </w:rPr>
          </w:pPr>
        </w:p>
      </w:tc>
      <w:tc>
        <w:tcPr>
          <w:tcW w:w="4812" w:type="dxa"/>
          <w:shd w:val="clear" w:color="auto" w:fill="156082"/>
        </w:tcPr>
        <w:p w14:paraId="7BECC870" w14:textId="77777777" w:rsidR="00C63783" w:rsidRDefault="00C63783">
          <w:pPr>
            <w:pStyle w:val="Nagwek"/>
            <w:snapToGrid w:val="0"/>
            <w:jc w:val="right"/>
            <w:rPr>
              <w:caps/>
              <w:sz w:val="18"/>
            </w:rPr>
          </w:pPr>
        </w:p>
      </w:tc>
    </w:tr>
    <w:tr w:rsidR="00C63783" w14:paraId="656D16E0" w14:textId="77777777">
      <w:tc>
        <w:tcPr>
          <w:tcW w:w="4825" w:type="dxa"/>
          <w:shd w:val="clear" w:color="auto" w:fill="auto"/>
          <w:vAlign w:val="center"/>
        </w:tcPr>
        <w:p w14:paraId="356CCAB6" w14:textId="77777777" w:rsidR="00C63783" w:rsidRDefault="00C63783">
          <w:pPr>
            <w:pStyle w:val="Stopka"/>
            <w:snapToGrid w:val="0"/>
            <w:rPr>
              <w:caps/>
              <w:color w:val="808080"/>
              <w:sz w:val="18"/>
              <w:szCs w:val="18"/>
            </w:rPr>
          </w:pPr>
        </w:p>
      </w:tc>
      <w:tc>
        <w:tcPr>
          <w:tcW w:w="4812" w:type="dxa"/>
          <w:shd w:val="clear" w:color="auto" w:fill="auto"/>
          <w:vAlign w:val="center"/>
        </w:tcPr>
        <w:p w14:paraId="29A977FE" w14:textId="77777777" w:rsidR="00C63783" w:rsidRDefault="00000000">
          <w:pPr>
            <w:pStyle w:val="Stopka"/>
            <w:jc w:val="right"/>
          </w:pPr>
          <w:r>
            <w:rPr>
              <w:caps/>
              <w:color w:val="808080"/>
              <w:sz w:val="18"/>
              <w:szCs w:val="18"/>
            </w:rPr>
            <w:fldChar w:fldCharType="begin"/>
          </w:r>
          <w:r>
            <w:rPr>
              <w:caps/>
              <w:color w:val="808080"/>
              <w:sz w:val="18"/>
              <w:szCs w:val="18"/>
            </w:rPr>
            <w:instrText xml:space="preserve"> PAGE </w:instrText>
          </w:r>
          <w:r>
            <w:rPr>
              <w:caps/>
              <w:color w:val="808080"/>
              <w:sz w:val="18"/>
              <w:szCs w:val="18"/>
            </w:rPr>
            <w:fldChar w:fldCharType="separate"/>
          </w:r>
          <w:r>
            <w:rPr>
              <w:caps/>
              <w:color w:val="808080"/>
              <w:sz w:val="18"/>
              <w:szCs w:val="18"/>
            </w:rPr>
            <w:t>14</w:t>
          </w:r>
          <w:r>
            <w:rPr>
              <w:caps/>
              <w:color w:val="808080"/>
              <w:sz w:val="18"/>
              <w:szCs w:val="18"/>
            </w:rPr>
            <w:fldChar w:fldCharType="end"/>
          </w:r>
        </w:p>
      </w:tc>
    </w:tr>
  </w:tbl>
  <w:p w14:paraId="251373C8" w14:textId="77777777" w:rsidR="00C63783" w:rsidRDefault="00C6378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7EB45F" w14:textId="77777777" w:rsidR="00C63783" w:rsidRDefault="00C637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F5ECE9" w14:textId="77777777" w:rsidR="00616275" w:rsidRDefault="00616275">
      <w:r>
        <w:separator/>
      </w:r>
    </w:p>
  </w:footnote>
  <w:footnote w:type="continuationSeparator" w:id="0">
    <w:p w14:paraId="3675A6A6" w14:textId="77777777" w:rsidR="00616275" w:rsidRDefault="0061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45051" w14:textId="77777777" w:rsidR="00C63783" w:rsidRDefault="00000000">
    <w:pPr>
      <w:pStyle w:val="Nagwek"/>
      <w:rPr>
        <w:color w:val="156082"/>
      </w:rPr>
    </w:pPr>
    <w:r>
      <w:rPr>
        <w:color w:val="156082"/>
      </w:rPr>
      <w:t>Polityka ochrony dzieci</w:t>
    </w:r>
  </w:p>
  <w:p w14:paraId="391A058D" w14:textId="77777777" w:rsidR="00C63783" w:rsidRDefault="00C63783">
    <w:pPr>
      <w:pStyle w:val="Nagwek"/>
      <w:rPr>
        <w:color w:val="15608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16A5" w14:textId="77777777" w:rsidR="00C63783" w:rsidRDefault="00C63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cs="Times New Roman"/>
        <w:color w:val="000000"/>
        <w:shd w:val="clear" w:color="auto" w:fill="FFFFFF"/>
        <w:lang w:val="pl-PL"/>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8Num2"/>
    <w:lvl w:ilvl="0">
      <w:numFmt w:val="bullet"/>
      <w:lvlText w:val=""/>
      <w:lvlJc w:val="left"/>
      <w:pPr>
        <w:tabs>
          <w:tab w:val="num" w:pos="0"/>
        </w:tabs>
        <w:ind w:left="720" w:hanging="360"/>
      </w:pPr>
      <w:rPr>
        <w:rFonts w:ascii="Symbol" w:hAnsi="Symbol" w:cs="Symbol"/>
        <w:shd w:val="clear" w:color="auto" w:fill="FFFFFF"/>
        <w:lang w:val="pl-P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shd w:val="clear" w:color="auto" w:fill="FFFFFF"/>
        <w:lang w:val="pl-P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shd w:val="clear" w:color="auto" w:fill="FFFFFF"/>
        <w:lang w:val="pl-P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3"/>
    <w:lvl w:ilvl="0">
      <w:numFmt w:val="bullet"/>
      <w:lvlText w:val=""/>
      <w:lvlJc w:val="left"/>
      <w:pPr>
        <w:tabs>
          <w:tab w:val="num" w:pos="0"/>
        </w:tabs>
        <w:ind w:left="720" w:hanging="360"/>
      </w:pPr>
      <w:rPr>
        <w:rFonts w:ascii="Symbol" w:hAnsi="Symbol" w:cs="Symbol"/>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Wingdings"/>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Wingdings"/>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4"/>
    <w:lvl w:ilvl="0">
      <w:numFmt w:val="bullet"/>
      <w:lvlText w:val=""/>
      <w:lvlJc w:val="left"/>
      <w:pPr>
        <w:tabs>
          <w:tab w:val="num" w:pos="0"/>
        </w:tabs>
        <w:ind w:left="360" w:hanging="360"/>
      </w:pPr>
      <w:rPr>
        <w:rFonts w:ascii="Symbol" w:hAnsi="Symbol" w:cs="Symbol"/>
        <w:color w:val="000000"/>
        <w:shd w:val="clear" w:color="auto" w:fill="FFFFFF"/>
        <w:lang w:val="pl-PL"/>
      </w:rPr>
    </w:lvl>
    <w:lvl w:ilvl="1">
      <w:numFmt w:val="bullet"/>
      <w:lvlText w:val=""/>
      <w:lvlJc w:val="left"/>
      <w:pPr>
        <w:tabs>
          <w:tab w:val="num" w:pos="0"/>
        </w:tabs>
        <w:ind w:left="720" w:hanging="360"/>
      </w:pPr>
      <w:rPr>
        <w:rFonts w:ascii="Symbol" w:hAnsi="Symbol" w:cs="Symbol"/>
        <w:color w:val="000000"/>
        <w:shd w:val="clear" w:color="auto" w:fill="FFFFFF"/>
        <w:lang w:val="pl-PL"/>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1002046">
    <w:abstractNumId w:val="0"/>
  </w:num>
  <w:num w:numId="2" w16cid:durableId="1062292827">
    <w:abstractNumId w:val="1"/>
  </w:num>
  <w:num w:numId="3" w16cid:durableId="1710834633">
    <w:abstractNumId w:val="2"/>
  </w:num>
  <w:num w:numId="4" w16cid:durableId="820462278">
    <w:abstractNumId w:val="3"/>
  </w:num>
  <w:num w:numId="5" w16cid:durableId="16152874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5FB"/>
    <w:rsid w:val="001945FB"/>
    <w:rsid w:val="00297513"/>
    <w:rsid w:val="003B1EB8"/>
    <w:rsid w:val="005F3C0F"/>
    <w:rsid w:val="00616275"/>
    <w:rsid w:val="00686258"/>
    <w:rsid w:val="008F1EA3"/>
    <w:rsid w:val="00905A6B"/>
    <w:rsid w:val="00923739"/>
    <w:rsid w:val="009925C9"/>
    <w:rsid w:val="00C03208"/>
    <w:rsid w:val="00C63783"/>
    <w:rsid w:val="00DF373A"/>
    <w:rsid w:val="00FB02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1C6F52"/>
  <w15:chartTrackingRefBased/>
  <w15:docId w15:val="{DC58675F-50EA-48A2-A3C7-79F715490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textAlignment w:val="baseline"/>
    </w:pPr>
    <w:rPr>
      <w:rFonts w:eastAsia="Andale Sans UI" w:cs="Tahoma"/>
      <w:kern w:val="1"/>
      <w:sz w:val="24"/>
      <w:szCs w:val="24"/>
      <w:lang w:eastAsia="fa-IR" w:bidi="fa-IR"/>
    </w:rPr>
  </w:style>
  <w:style w:type="paragraph" w:styleId="Nagwek1">
    <w:name w:val="heading 1"/>
    <w:basedOn w:val="Normalny"/>
    <w:next w:val="Normalny"/>
    <w:qFormat/>
    <w:pPr>
      <w:keepNext/>
      <w:keepLines/>
      <w:numPr>
        <w:numId w:val="1"/>
      </w:numPr>
      <w:spacing w:before="240"/>
      <w:outlineLvl w:val="0"/>
    </w:pPr>
    <w:rPr>
      <w:rFonts w:ascii="Aptos Display" w:eastAsia="Times New Roman" w:hAnsi="Aptos Display" w:cs="Times New Roman"/>
      <w:color w:val="0F4761"/>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rPr>
      <w:rFonts w:cs="Times New Roman"/>
      <w:color w:val="000000"/>
      <w:shd w:val="clear" w:color="auto" w:fill="FFFFFF"/>
      <w:lang w:val="pl-PL"/>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hd w:val="clear" w:color="auto" w:fill="FFFFFF"/>
      <w:lang w:val="pl-P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Symbol" w:hAnsi="Symbol" w:cs="Symbol"/>
      <w:color w:val="000000"/>
      <w:shd w:val="clear" w:color="auto" w:fill="FFFFFF"/>
      <w:lang w:val="pl-PL"/>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1">
    <w:name w:val="Domyślna czcionka akapitu1"/>
  </w:style>
  <w:style w:type="character" w:customStyle="1" w:styleId="INS">
    <w:name w:val="INS"/>
  </w:style>
  <w:style w:type="character" w:customStyle="1" w:styleId="Internetlink">
    <w:name w:val="Internet link"/>
    <w:rPr>
      <w:color w:val="000080"/>
      <w:u w:val="single"/>
    </w:rPr>
  </w:style>
  <w:style w:type="character" w:customStyle="1" w:styleId="NumberingSymbols">
    <w:name w:val="Numbering Symbols"/>
  </w:style>
  <w:style w:type="character" w:customStyle="1" w:styleId="NagwekZnak">
    <w:name w:val="Nagłówek Znak"/>
    <w:rPr>
      <w:lang w:val="pl-PL"/>
    </w:rPr>
  </w:style>
  <w:style w:type="character" w:customStyle="1" w:styleId="StopkaZnak">
    <w:name w:val="Stopka Znak"/>
    <w:rPr>
      <w:lang w:val="pl-PL"/>
    </w:rPr>
  </w:style>
  <w:style w:type="character" w:customStyle="1" w:styleId="Odwoaniedokomentarza1">
    <w:name w:val="Odwołanie do komentarza1"/>
    <w:rPr>
      <w:sz w:val="16"/>
      <w:szCs w:val="16"/>
    </w:rPr>
  </w:style>
  <w:style w:type="character" w:customStyle="1" w:styleId="TekstkomentarzaZnak">
    <w:name w:val="Tekst komentarza Znak"/>
    <w:rPr>
      <w:sz w:val="20"/>
      <w:szCs w:val="20"/>
      <w:lang w:val="pl-PL"/>
    </w:rPr>
  </w:style>
  <w:style w:type="character" w:customStyle="1" w:styleId="TematkomentarzaZnak">
    <w:name w:val="Temat komentarza Znak"/>
    <w:rPr>
      <w:b/>
      <w:bCs/>
      <w:sz w:val="20"/>
      <w:szCs w:val="20"/>
      <w:lang w:val="pl-PL"/>
    </w:rPr>
  </w:style>
  <w:style w:type="character" w:customStyle="1" w:styleId="Nagwek1Znak">
    <w:name w:val="Nagłówek 1 Znak"/>
    <w:rPr>
      <w:rFonts w:ascii="Aptos Display" w:eastAsia="Times New Roman" w:hAnsi="Aptos Display" w:cs="Times New Roman"/>
      <w:color w:val="0F4761"/>
      <w:sz w:val="32"/>
      <w:szCs w:val="32"/>
      <w:lang w:val="pl-PL"/>
    </w:rPr>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spacing w:after="120"/>
    </w:pPr>
  </w:style>
  <w:style w:type="paragraph" w:styleId="Lista">
    <w:name w:val="List"/>
    <w:basedOn w:val="Textbody"/>
  </w:style>
  <w:style w:type="paragraph" w:customStyle="1" w:styleId="Podpis1">
    <w:name w:val="Podpis1"/>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customStyle="1" w:styleId="Standard">
    <w:name w:val="Standard"/>
    <w:pPr>
      <w:widowControl w:val="0"/>
      <w:suppressAutoHyphens/>
      <w:textAlignment w:val="baseline"/>
    </w:pPr>
    <w:rPr>
      <w:rFonts w:eastAsia="Andale Sans UI" w:cs="Tahoma"/>
      <w:kern w:val="1"/>
      <w:sz w:val="24"/>
      <w:szCs w:val="24"/>
      <w:lang w:val="de-DE" w:eastAsia="fa-IR" w:bidi="fa-IR"/>
    </w:rPr>
  </w:style>
  <w:style w:type="paragraph" w:customStyle="1" w:styleId="Heading">
    <w:name w:val="Heading"/>
    <w:basedOn w:val="Standard"/>
    <w:next w:val="Textbody"/>
    <w:pPr>
      <w:keepNext/>
      <w:spacing w:before="240" w:after="120"/>
    </w:pPr>
    <w:rPr>
      <w:rFonts w:ascii="Arial" w:hAnsi="Arial" w:cs="Arial"/>
      <w:sz w:val="28"/>
      <w:szCs w:val="28"/>
    </w:rPr>
  </w:style>
  <w:style w:type="paragraph" w:customStyle="1" w:styleId="Textbody">
    <w:name w:val="Text body"/>
    <w:basedOn w:val="Standard"/>
    <w:pPr>
      <w:spacing w:after="120"/>
    </w:pPr>
  </w:style>
  <w:style w:type="paragraph" w:customStyle="1" w:styleId="Legenda1">
    <w:name w:val="Legenda1"/>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styleId="Akapitzlist">
    <w:name w:val="List Paragraph"/>
    <w:basedOn w:val="Normalny"/>
    <w:qFormat/>
    <w:pPr>
      <w:ind w:left="720"/>
    </w:pPr>
  </w:style>
  <w:style w:type="paragraph" w:customStyle="1" w:styleId="ContentsHeading">
    <w:name w:val="Contents Heading"/>
    <w:basedOn w:val="Heading"/>
    <w:pPr>
      <w:suppressLineNumbers/>
    </w:pPr>
    <w:rPr>
      <w:rFonts w:eastAsia="Microsoft YaHei" w:cs="Lucida Sans"/>
      <w:b/>
      <w:bCs/>
      <w:sz w:val="32"/>
      <w:szCs w:val="32"/>
      <w:lang w:val="pl-PL" w:eastAsia="hi-IN" w:bidi="hi-IN"/>
    </w:rPr>
  </w:style>
  <w:style w:type="paragraph" w:customStyle="1" w:styleId="Contents1">
    <w:name w:val="Contents 1"/>
    <w:basedOn w:val="Index"/>
    <w:rPr>
      <w:rFonts w:eastAsia="SimSun" w:cs="Lucida Sans"/>
      <w:lang w:val="pl-PL" w:eastAsia="hi-IN" w:bidi="hi-IN"/>
    </w:rPr>
  </w:style>
  <w:style w:type="paragraph" w:styleId="Nagwek">
    <w:name w:val="header"/>
    <w:basedOn w:val="Normalny"/>
  </w:style>
  <w:style w:type="paragraph" w:styleId="Stopka">
    <w:name w:val="footer"/>
    <w:basedOn w:val="Normalny"/>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agwekspisutreci">
    <w:name w:val="TOC Heading"/>
    <w:basedOn w:val="Nagwek1"/>
    <w:next w:val="Normalny"/>
    <w:qFormat/>
    <w:pPr>
      <w:widowControl/>
      <w:numPr>
        <w:numId w:val="0"/>
      </w:numPr>
      <w:suppressAutoHyphens w:val="0"/>
      <w:textAlignment w:val="auto"/>
    </w:pPr>
    <w:rPr>
      <w:lang w:eastAsia="ar-SA" w:bidi="ar-SA"/>
    </w:rPr>
  </w:style>
  <w:style w:type="paragraph" w:styleId="Spistreci2">
    <w:name w:val="toc 2"/>
    <w:basedOn w:val="Normalny"/>
    <w:next w:val="Normalny"/>
    <w:pPr>
      <w:widowControl/>
      <w:suppressAutoHyphens w:val="0"/>
      <w:spacing w:after="100"/>
      <w:ind w:left="220"/>
      <w:textAlignment w:val="auto"/>
    </w:pPr>
    <w:rPr>
      <w:rFonts w:ascii="Aptos" w:eastAsia="Times New Roman" w:hAnsi="Aptos" w:cs="Times New Roman"/>
      <w:sz w:val="22"/>
      <w:szCs w:val="22"/>
      <w:lang w:eastAsia="ar-SA" w:bidi="ar-SA"/>
    </w:rPr>
  </w:style>
  <w:style w:type="paragraph" w:styleId="Spistreci1">
    <w:name w:val="toc 1"/>
    <w:basedOn w:val="Normalny"/>
    <w:next w:val="Normalny"/>
    <w:pPr>
      <w:widowControl/>
      <w:suppressAutoHyphens w:val="0"/>
      <w:spacing w:after="100"/>
      <w:textAlignment w:val="auto"/>
    </w:pPr>
    <w:rPr>
      <w:rFonts w:ascii="Aptos" w:eastAsia="Times New Roman" w:hAnsi="Aptos" w:cs="Times New Roman"/>
      <w:sz w:val="22"/>
      <w:szCs w:val="22"/>
      <w:lang w:eastAsia="ar-SA" w:bidi="ar-SA"/>
    </w:rPr>
  </w:style>
  <w:style w:type="paragraph" w:styleId="Spistreci3">
    <w:name w:val="toc 3"/>
    <w:basedOn w:val="Normalny"/>
    <w:next w:val="Normalny"/>
    <w:pPr>
      <w:widowControl/>
      <w:suppressAutoHyphens w:val="0"/>
      <w:spacing w:after="100"/>
      <w:ind w:left="440"/>
      <w:textAlignment w:val="auto"/>
    </w:pPr>
    <w:rPr>
      <w:rFonts w:ascii="Aptos" w:eastAsia="Times New Roman" w:hAnsi="Aptos" w:cs="Times New Roman"/>
      <w:sz w:val="22"/>
      <w:szCs w:val="22"/>
      <w:lang w:eastAsia="ar-SA" w:bidi="ar-SA"/>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14</Pages>
  <Words>2588</Words>
  <Characters>15528</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dc:creator>
  <cp:keywords/>
  <cp:lastModifiedBy>Paweł Suchorab</cp:lastModifiedBy>
  <cp:revision>3</cp:revision>
  <cp:lastPrinted>2024-02-12T06:48:00Z</cp:lastPrinted>
  <dcterms:created xsi:type="dcterms:W3CDTF">2024-09-01T10:29:00Z</dcterms:created>
  <dcterms:modified xsi:type="dcterms:W3CDTF">2024-09-01T10:59:00Z</dcterms:modified>
</cp:coreProperties>
</file>